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56F" w:rsidRPr="00207587" w:rsidRDefault="0066256F" w:rsidP="00207587">
      <w:pPr>
        <w:jc w:val="center"/>
        <w:rPr>
          <w:b/>
          <w:color w:val="4B4B32"/>
          <w:sz w:val="36"/>
          <w:szCs w:val="28"/>
        </w:rPr>
      </w:pPr>
      <w:bookmarkStart w:id="0" w:name="_GoBack"/>
      <w:bookmarkEnd w:id="0"/>
      <w:r w:rsidRPr="00207587">
        <w:rPr>
          <w:b/>
          <w:color w:val="4B4B32"/>
          <w:sz w:val="36"/>
          <w:szCs w:val="28"/>
        </w:rPr>
        <w:t>Родительское собрание.</w:t>
      </w:r>
    </w:p>
    <w:p w:rsidR="0066256F" w:rsidRPr="00207587" w:rsidRDefault="0066256F" w:rsidP="00207587">
      <w:pPr>
        <w:jc w:val="center"/>
        <w:rPr>
          <w:b/>
          <w:color w:val="4B4B32"/>
          <w:sz w:val="36"/>
          <w:szCs w:val="28"/>
        </w:rPr>
      </w:pPr>
    </w:p>
    <w:p w:rsidR="00207587" w:rsidRPr="00207587" w:rsidRDefault="0066256F" w:rsidP="00207587">
      <w:pPr>
        <w:jc w:val="center"/>
        <w:rPr>
          <w:b/>
          <w:sz w:val="36"/>
          <w:shd w:val="clear" w:color="auto" w:fill="FFFFFF"/>
        </w:rPr>
      </w:pPr>
      <w:r w:rsidRPr="00207587">
        <w:rPr>
          <w:b/>
          <w:color w:val="4B4B32"/>
          <w:sz w:val="36"/>
          <w:szCs w:val="28"/>
        </w:rPr>
        <w:t>«</w:t>
      </w:r>
      <w:r w:rsidR="00522A32" w:rsidRPr="00207587">
        <w:rPr>
          <w:b/>
          <w:sz w:val="36"/>
          <w:shd w:val="clear" w:color="auto" w:fill="FFFFFF"/>
        </w:rPr>
        <w:t>Свободное время и его значение</w:t>
      </w:r>
    </w:p>
    <w:p w:rsidR="0066256F" w:rsidRPr="00207587" w:rsidRDefault="00522A32" w:rsidP="00207587">
      <w:pPr>
        <w:jc w:val="center"/>
        <w:rPr>
          <w:b/>
          <w:color w:val="4B4B32"/>
          <w:sz w:val="36"/>
          <w:szCs w:val="28"/>
        </w:rPr>
      </w:pPr>
      <w:r w:rsidRPr="00207587">
        <w:rPr>
          <w:b/>
          <w:sz w:val="36"/>
          <w:shd w:val="clear" w:color="auto" w:fill="FFFFFF"/>
        </w:rPr>
        <w:t>в формировании личности подростка</w:t>
      </w:r>
      <w:r w:rsidR="0066256F" w:rsidRPr="00207587">
        <w:rPr>
          <w:b/>
          <w:color w:val="4B4B32"/>
          <w:sz w:val="36"/>
          <w:szCs w:val="28"/>
        </w:rPr>
        <w:t>»</w:t>
      </w:r>
    </w:p>
    <w:p w:rsidR="0066256F" w:rsidRPr="008B7BBA" w:rsidRDefault="0066256F" w:rsidP="0066256F">
      <w:pPr>
        <w:jc w:val="center"/>
        <w:rPr>
          <w:b/>
          <w:color w:val="4B4B32"/>
          <w:sz w:val="28"/>
          <w:szCs w:val="28"/>
        </w:rPr>
      </w:pPr>
    </w:p>
    <w:p w:rsidR="0066256F" w:rsidRPr="0066256F" w:rsidRDefault="0066256F" w:rsidP="0066256F">
      <w:pPr>
        <w:suppressAutoHyphens/>
        <w:jc w:val="center"/>
        <w:rPr>
          <w:lang w:eastAsia="ar-SA"/>
        </w:rPr>
      </w:pPr>
    </w:p>
    <w:p w:rsidR="0066256F" w:rsidRPr="00207587" w:rsidRDefault="0066256F" w:rsidP="0066256F">
      <w:pPr>
        <w:suppressAutoHyphens/>
        <w:jc w:val="both"/>
        <w:rPr>
          <w:sz w:val="28"/>
          <w:szCs w:val="28"/>
          <w:lang w:eastAsia="ar-SA"/>
        </w:rPr>
      </w:pPr>
      <w:r w:rsidRPr="00207587">
        <w:rPr>
          <w:b/>
          <w:bCs/>
          <w:sz w:val="28"/>
          <w:szCs w:val="28"/>
          <w:lang w:eastAsia="ar-SA"/>
        </w:rPr>
        <w:t>Тема:</w:t>
      </w:r>
      <w:r w:rsidRPr="00207587">
        <w:rPr>
          <w:sz w:val="28"/>
          <w:szCs w:val="28"/>
          <w:lang w:eastAsia="ar-SA"/>
        </w:rPr>
        <w:t xml:space="preserve"> «Свободное время подростка».</w:t>
      </w:r>
    </w:p>
    <w:p w:rsidR="0066256F" w:rsidRPr="00207587" w:rsidRDefault="0066256F" w:rsidP="0066256F">
      <w:pPr>
        <w:suppressAutoHyphens/>
        <w:jc w:val="both"/>
        <w:rPr>
          <w:b/>
          <w:bCs/>
          <w:sz w:val="28"/>
          <w:szCs w:val="28"/>
          <w:lang w:eastAsia="ar-SA"/>
        </w:rPr>
      </w:pPr>
      <w:r w:rsidRPr="00207587">
        <w:rPr>
          <w:b/>
          <w:bCs/>
          <w:sz w:val="28"/>
          <w:szCs w:val="28"/>
          <w:lang w:eastAsia="ar-SA"/>
        </w:rPr>
        <w:t xml:space="preserve">Цели: </w:t>
      </w:r>
    </w:p>
    <w:p w:rsidR="0066256F" w:rsidRPr="00207587" w:rsidRDefault="0066256F" w:rsidP="0066256F">
      <w:pPr>
        <w:numPr>
          <w:ilvl w:val="0"/>
          <w:numId w:val="6"/>
        </w:numPr>
        <w:suppressAutoHyphens/>
        <w:jc w:val="both"/>
        <w:rPr>
          <w:sz w:val="28"/>
          <w:szCs w:val="28"/>
          <w:lang w:eastAsia="ar-SA"/>
        </w:rPr>
      </w:pPr>
      <w:r w:rsidRPr="00207587">
        <w:rPr>
          <w:sz w:val="28"/>
          <w:szCs w:val="28"/>
          <w:lang w:eastAsia="ar-SA"/>
        </w:rPr>
        <w:t>актуализировать проблему общения со своими детьми-школьниками в свободное время;</w:t>
      </w:r>
    </w:p>
    <w:p w:rsidR="0066256F" w:rsidRPr="00207587" w:rsidRDefault="0066256F" w:rsidP="0066256F">
      <w:pPr>
        <w:numPr>
          <w:ilvl w:val="0"/>
          <w:numId w:val="6"/>
        </w:numPr>
        <w:suppressAutoHyphens/>
        <w:jc w:val="both"/>
        <w:rPr>
          <w:sz w:val="28"/>
          <w:szCs w:val="28"/>
          <w:lang w:eastAsia="ar-SA"/>
        </w:rPr>
      </w:pPr>
      <w:r w:rsidRPr="00207587">
        <w:rPr>
          <w:sz w:val="28"/>
          <w:szCs w:val="28"/>
          <w:lang w:eastAsia="ar-SA"/>
        </w:rPr>
        <w:t>выработать рекомендации для родителей, как помочь подросткам интересно и с пользой проводить свободное время.</w:t>
      </w:r>
    </w:p>
    <w:p w:rsidR="0066256F" w:rsidRPr="00207587" w:rsidRDefault="0066256F" w:rsidP="0066256F">
      <w:pPr>
        <w:suppressAutoHyphens/>
        <w:ind w:left="360"/>
        <w:jc w:val="both"/>
        <w:rPr>
          <w:sz w:val="28"/>
          <w:szCs w:val="28"/>
          <w:lang w:eastAsia="ar-SA"/>
        </w:rPr>
      </w:pPr>
    </w:p>
    <w:p w:rsidR="0066256F" w:rsidRPr="00207587" w:rsidRDefault="0066256F" w:rsidP="0066256F">
      <w:pPr>
        <w:suppressAutoHyphens/>
        <w:jc w:val="both"/>
        <w:rPr>
          <w:sz w:val="28"/>
          <w:szCs w:val="28"/>
          <w:lang w:eastAsia="ar-SA"/>
        </w:rPr>
      </w:pPr>
      <w:r w:rsidRPr="00207587">
        <w:rPr>
          <w:b/>
          <w:bCs/>
          <w:sz w:val="28"/>
          <w:szCs w:val="28"/>
          <w:lang w:eastAsia="ar-SA"/>
        </w:rPr>
        <w:t>Форма проведения:</w:t>
      </w:r>
      <w:r w:rsidRPr="00207587">
        <w:rPr>
          <w:sz w:val="28"/>
          <w:szCs w:val="28"/>
          <w:lang w:eastAsia="ar-SA"/>
        </w:rPr>
        <w:t xml:space="preserve"> круглый стол</w:t>
      </w:r>
    </w:p>
    <w:p w:rsidR="0066256F" w:rsidRPr="00207587" w:rsidRDefault="0066256F" w:rsidP="0066256F">
      <w:pPr>
        <w:suppressAutoHyphens/>
        <w:jc w:val="both"/>
        <w:rPr>
          <w:sz w:val="28"/>
          <w:szCs w:val="28"/>
          <w:lang w:eastAsia="ar-SA"/>
        </w:rPr>
      </w:pPr>
    </w:p>
    <w:p w:rsidR="0066256F" w:rsidRPr="00207587" w:rsidRDefault="0066256F" w:rsidP="0066256F">
      <w:pPr>
        <w:suppressAutoHyphens/>
        <w:jc w:val="both"/>
        <w:rPr>
          <w:b/>
          <w:bCs/>
          <w:sz w:val="28"/>
          <w:szCs w:val="28"/>
          <w:lang w:eastAsia="ar-SA"/>
        </w:rPr>
      </w:pPr>
      <w:r w:rsidRPr="00207587">
        <w:rPr>
          <w:b/>
          <w:bCs/>
          <w:sz w:val="28"/>
          <w:szCs w:val="28"/>
          <w:lang w:eastAsia="ar-SA"/>
        </w:rPr>
        <w:t>Подготовительная работа:</w:t>
      </w:r>
    </w:p>
    <w:p w:rsidR="0066256F" w:rsidRPr="00207587" w:rsidRDefault="0066256F" w:rsidP="0066256F">
      <w:pPr>
        <w:numPr>
          <w:ilvl w:val="0"/>
          <w:numId w:val="5"/>
        </w:numPr>
        <w:suppressAutoHyphens/>
        <w:jc w:val="both"/>
        <w:rPr>
          <w:sz w:val="28"/>
          <w:szCs w:val="28"/>
          <w:lang w:eastAsia="ar-SA"/>
        </w:rPr>
      </w:pPr>
      <w:r w:rsidRPr="00207587">
        <w:rPr>
          <w:sz w:val="28"/>
          <w:szCs w:val="28"/>
          <w:lang w:eastAsia="ar-SA"/>
        </w:rPr>
        <w:t>ан</w:t>
      </w:r>
      <w:r w:rsidR="0096120C" w:rsidRPr="00207587">
        <w:rPr>
          <w:sz w:val="28"/>
          <w:szCs w:val="28"/>
          <w:lang w:eastAsia="ar-SA"/>
        </w:rPr>
        <w:t>кетирование учащихся</w:t>
      </w:r>
      <w:r w:rsidRPr="00207587">
        <w:rPr>
          <w:sz w:val="28"/>
          <w:szCs w:val="28"/>
          <w:lang w:eastAsia="ar-SA"/>
        </w:rPr>
        <w:t>;</w:t>
      </w:r>
    </w:p>
    <w:p w:rsidR="0066256F" w:rsidRPr="00207587" w:rsidRDefault="0066256F" w:rsidP="0066256F">
      <w:pPr>
        <w:numPr>
          <w:ilvl w:val="0"/>
          <w:numId w:val="5"/>
        </w:numPr>
        <w:suppressAutoHyphens/>
        <w:jc w:val="both"/>
        <w:rPr>
          <w:sz w:val="28"/>
          <w:szCs w:val="28"/>
          <w:lang w:eastAsia="ar-SA"/>
        </w:rPr>
      </w:pPr>
      <w:r w:rsidRPr="00207587">
        <w:rPr>
          <w:sz w:val="28"/>
          <w:szCs w:val="28"/>
          <w:lang w:eastAsia="ar-SA"/>
        </w:rPr>
        <w:t>консультирование учащихся и родителей по выступлению об их увлечениях;</w:t>
      </w:r>
    </w:p>
    <w:p w:rsidR="0066256F" w:rsidRPr="00207587" w:rsidRDefault="0066256F" w:rsidP="0066256F">
      <w:pPr>
        <w:keepNext/>
        <w:numPr>
          <w:ilvl w:val="0"/>
          <w:numId w:val="3"/>
        </w:numPr>
        <w:suppressAutoHyphens/>
        <w:jc w:val="both"/>
        <w:outlineLvl w:val="0"/>
        <w:rPr>
          <w:b/>
          <w:bCs/>
          <w:sz w:val="28"/>
          <w:szCs w:val="28"/>
          <w:lang w:eastAsia="ar-SA"/>
        </w:rPr>
      </w:pPr>
    </w:p>
    <w:p w:rsidR="0066256F" w:rsidRPr="00207587" w:rsidRDefault="0066256F" w:rsidP="0066256F">
      <w:pPr>
        <w:keepNext/>
        <w:numPr>
          <w:ilvl w:val="0"/>
          <w:numId w:val="3"/>
        </w:numPr>
        <w:suppressAutoHyphens/>
        <w:jc w:val="both"/>
        <w:outlineLvl w:val="0"/>
        <w:rPr>
          <w:b/>
          <w:bCs/>
          <w:sz w:val="28"/>
          <w:szCs w:val="28"/>
          <w:lang w:eastAsia="ar-SA"/>
        </w:rPr>
      </w:pPr>
      <w:r w:rsidRPr="00207587">
        <w:rPr>
          <w:b/>
          <w:bCs/>
          <w:sz w:val="28"/>
          <w:szCs w:val="28"/>
          <w:lang w:eastAsia="ar-SA"/>
        </w:rPr>
        <w:t>Ход собрания</w:t>
      </w:r>
    </w:p>
    <w:p w:rsidR="0066256F" w:rsidRPr="00207587" w:rsidRDefault="0066256F" w:rsidP="0066256F">
      <w:pPr>
        <w:keepNext/>
        <w:numPr>
          <w:ilvl w:val="0"/>
          <w:numId w:val="3"/>
        </w:numPr>
        <w:suppressAutoHyphens/>
        <w:jc w:val="both"/>
        <w:outlineLvl w:val="0"/>
        <w:rPr>
          <w:b/>
          <w:bCs/>
          <w:sz w:val="28"/>
          <w:szCs w:val="28"/>
          <w:lang w:eastAsia="ar-SA"/>
        </w:rPr>
      </w:pPr>
    </w:p>
    <w:p w:rsidR="0066256F" w:rsidRPr="00207587" w:rsidRDefault="0066256F" w:rsidP="0066256F">
      <w:pPr>
        <w:keepNext/>
        <w:numPr>
          <w:ilvl w:val="0"/>
          <w:numId w:val="3"/>
        </w:numPr>
        <w:suppressAutoHyphens/>
        <w:jc w:val="both"/>
        <w:outlineLvl w:val="0"/>
        <w:rPr>
          <w:b/>
          <w:bCs/>
          <w:sz w:val="28"/>
          <w:szCs w:val="28"/>
          <w:u w:val="single"/>
          <w:lang w:eastAsia="ar-SA"/>
        </w:rPr>
      </w:pPr>
      <w:r w:rsidRPr="00207587">
        <w:rPr>
          <w:b/>
          <w:sz w:val="28"/>
          <w:szCs w:val="28"/>
          <w:u w:val="single"/>
          <w:lang w:eastAsia="ar-SA"/>
        </w:rPr>
        <w:t>1. Свободное время подростка.</w:t>
      </w:r>
    </w:p>
    <w:p w:rsidR="0066256F" w:rsidRPr="00207587" w:rsidRDefault="0066256F" w:rsidP="0066256F">
      <w:pPr>
        <w:suppressAutoHyphens/>
        <w:jc w:val="both"/>
        <w:rPr>
          <w:b/>
          <w:sz w:val="28"/>
          <w:szCs w:val="28"/>
          <w:lang w:eastAsia="ar-SA"/>
        </w:rPr>
      </w:pPr>
    </w:p>
    <w:p w:rsidR="0066256F" w:rsidRPr="00207587" w:rsidRDefault="0066256F" w:rsidP="0066256F">
      <w:pPr>
        <w:numPr>
          <w:ilvl w:val="0"/>
          <w:numId w:val="4"/>
        </w:numPr>
        <w:suppressAutoHyphens/>
        <w:jc w:val="both"/>
        <w:rPr>
          <w:b/>
          <w:bCs/>
          <w:sz w:val="28"/>
          <w:szCs w:val="28"/>
          <w:lang w:eastAsia="ar-SA"/>
        </w:rPr>
      </w:pPr>
      <w:r w:rsidRPr="00207587">
        <w:rPr>
          <w:b/>
          <w:bCs/>
          <w:sz w:val="28"/>
          <w:szCs w:val="28"/>
          <w:lang w:eastAsia="ar-SA"/>
        </w:rPr>
        <w:t>Постановка проблемы.</w:t>
      </w:r>
    </w:p>
    <w:p w:rsidR="0066256F" w:rsidRPr="00207587" w:rsidRDefault="0066256F" w:rsidP="0066256F">
      <w:pPr>
        <w:suppressAutoHyphens/>
        <w:ind w:left="360" w:firstLine="348"/>
        <w:jc w:val="both"/>
        <w:rPr>
          <w:sz w:val="28"/>
          <w:szCs w:val="28"/>
          <w:lang w:eastAsia="ar-SA"/>
        </w:rPr>
      </w:pPr>
      <w:r w:rsidRPr="00207587">
        <w:rPr>
          <w:i/>
          <w:iCs/>
          <w:sz w:val="28"/>
          <w:szCs w:val="28"/>
          <w:lang w:eastAsia="ar-SA"/>
        </w:rPr>
        <w:t>Учитель.</w:t>
      </w:r>
      <w:r w:rsidRPr="00207587">
        <w:rPr>
          <w:sz w:val="28"/>
          <w:szCs w:val="28"/>
          <w:lang w:eastAsia="ar-SA"/>
        </w:rPr>
        <w:t xml:space="preserve"> Свободное время… Как часто приходится слышать это словосочетание. Мы мечтаем о том, чтобы у нас было его побольше, считаем, что нам всем катастрофически его не хватает для отдыха, для развития. Принято также считать, что современные подростки настолько перегружены, что фактически не имеют свободного времени. Для них умение сегодня организовать сое свободное время – залог завтрашнего формирования характера, становления своей судьбы. А учатся они управлять своим временем сегодня, значит, научат завтра управлять своей судьбой.</w:t>
      </w:r>
    </w:p>
    <w:p w:rsidR="0066256F" w:rsidRPr="00207587" w:rsidRDefault="0066256F" w:rsidP="0066256F">
      <w:pPr>
        <w:suppressAutoHyphens/>
        <w:ind w:left="360" w:firstLine="348"/>
        <w:jc w:val="both"/>
        <w:rPr>
          <w:sz w:val="28"/>
          <w:szCs w:val="28"/>
          <w:lang w:eastAsia="ar-SA"/>
        </w:rPr>
      </w:pPr>
      <w:r w:rsidRPr="00207587">
        <w:rPr>
          <w:sz w:val="28"/>
          <w:szCs w:val="28"/>
          <w:lang w:eastAsia="ar-SA"/>
        </w:rPr>
        <w:t>Условия проведения детьми своего свободного времени за последнее десятилетие изменились во всех развитых странах мира. В связи с повышением мобильности населения и бурным развитием средств массовой коммуникации (прежде всего телевидение) и индивидуального досуга (компьютерные игры) существенным образом изменились и отношения между родителями и детьми.</w:t>
      </w:r>
    </w:p>
    <w:p w:rsidR="0066256F" w:rsidRPr="00207587" w:rsidRDefault="0066256F" w:rsidP="0066256F">
      <w:pPr>
        <w:suppressAutoHyphens/>
        <w:ind w:left="360" w:firstLine="348"/>
        <w:jc w:val="both"/>
        <w:rPr>
          <w:sz w:val="28"/>
          <w:szCs w:val="28"/>
          <w:lang w:eastAsia="ar-SA"/>
        </w:rPr>
      </w:pPr>
      <w:r w:rsidRPr="00207587">
        <w:rPr>
          <w:sz w:val="28"/>
          <w:szCs w:val="28"/>
          <w:lang w:eastAsia="ar-SA"/>
        </w:rPr>
        <w:t xml:space="preserve">Проводились исследования о занятости детей. Было выявлено: в интервале от часа до </w:t>
      </w:r>
      <w:proofErr w:type="gramStart"/>
      <w:r w:rsidRPr="00207587">
        <w:rPr>
          <w:sz w:val="28"/>
          <w:szCs w:val="28"/>
          <w:lang w:eastAsia="ar-SA"/>
        </w:rPr>
        <w:t>четырех  подростки</w:t>
      </w:r>
      <w:proofErr w:type="gramEnd"/>
      <w:r w:rsidRPr="00207587">
        <w:rPr>
          <w:sz w:val="28"/>
          <w:szCs w:val="28"/>
          <w:lang w:eastAsia="ar-SA"/>
        </w:rPr>
        <w:t xml:space="preserve"> свободны, на что же они тратят это свободное время?</w:t>
      </w:r>
    </w:p>
    <w:p w:rsidR="0066256F" w:rsidRPr="00207587" w:rsidRDefault="0066256F" w:rsidP="0066256F">
      <w:pPr>
        <w:suppressAutoHyphens/>
        <w:ind w:left="360" w:firstLine="348"/>
        <w:jc w:val="both"/>
        <w:rPr>
          <w:sz w:val="28"/>
          <w:szCs w:val="28"/>
          <w:lang w:eastAsia="ar-SA"/>
        </w:rPr>
      </w:pPr>
      <w:r w:rsidRPr="00207587">
        <w:rPr>
          <w:sz w:val="28"/>
          <w:szCs w:val="28"/>
          <w:lang w:eastAsia="ar-SA"/>
        </w:rPr>
        <w:t>25% ребят гуляет на улице с друзьями;</w:t>
      </w:r>
    </w:p>
    <w:p w:rsidR="0066256F" w:rsidRPr="00207587" w:rsidRDefault="0066256F" w:rsidP="0066256F">
      <w:pPr>
        <w:suppressAutoHyphens/>
        <w:ind w:left="360" w:firstLine="348"/>
        <w:jc w:val="both"/>
        <w:rPr>
          <w:sz w:val="28"/>
          <w:szCs w:val="28"/>
          <w:lang w:eastAsia="ar-SA"/>
        </w:rPr>
      </w:pPr>
      <w:r w:rsidRPr="00207587">
        <w:rPr>
          <w:sz w:val="28"/>
          <w:szCs w:val="28"/>
          <w:lang w:eastAsia="ar-SA"/>
        </w:rPr>
        <w:lastRenderedPageBreak/>
        <w:t>18% - слушают музыку или смотрят телевизор;</w:t>
      </w:r>
    </w:p>
    <w:p w:rsidR="0066256F" w:rsidRPr="00207587" w:rsidRDefault="0066256F" w:rsidP="0066256F">
      <w:pPr>
        <w:suppressAutoHyphens/>
        <w:ind w:left="360" w:firstLine="348"/>
        <w:jc w:val="both"/>
        <w:rPr>
          <w:sz w:val="28"/>
          <w:szCs w:val="28"/>
          <w:lang w:eastAsia="ar-SA"/>
        </w:rPr>
      </w:pPr>
      <w:r w:rsidRPr="00207587">
        <w:rPr>
          <w:sz w:val="28"/>
          <w:szCs w:val="28"/>
          <w:lang w:eastAsia="ar-SA"/>
        </w:rPr>
        <w:t>15% - читают и трудятся на дому;</w:t>
      </w:r>
    </w:p>
    <w:p w:rsidR="0066256F" w:rsidRPr="00207587" w:rsidRDefault="0066256F" w:rsidP="0066256F">
      <w:pPr>
        <w:suppressAutoHyphens/>
        <w:ind w:left="360" w:firstLine="348"/>
        <w:jc w:val="both"/>
        <w:rPr>
          <w:sz w:val="28"/>
          <w:szCs w:val="28"/>
          <w:lang w:eastAsia="ar-SA"/>
        </w:rPr>
      </w:pPr>
      <w:r w:rsidRPr="00207587">
        <w:rPr>
          <w:sz w:val="28"/>
          <w:szCs w:val="28"/>
          <w:lang w:eastAsia="ar-SA"/>
        </w:rPr>
        <w:t>14% - посещают кружки и секции.</w:t>
      </w:r>
    </w:p>
    <w:p w:rsidR="0066256F" w:rsidRPr="00207587" w:rsidRDefault="0066256F" w:rsidP="0066256F">
      <w:pPr>
        <w:suppressAutoHyphens/>
        <w:ind w:left="360" w:firstLine="348"/>
        <w:jc w:val="both"/>
        <w:rPr>
          <w:sz w:val="28"/>
          <w:szCs w:val="28"/>
          <w:lang w:eastAsia="ar-SA"/>
        </w:rPr>
      </w:pPr>
      <w:r w:rsidRPr="00207587">
        <w:rPr>
          <w:sz w:val="28"/>
          <w:szCs w:val="28"/>
          <w:lang w:eastAsia="ar-SA"/>
        </w:rPr>
        <w:t>Главным «пожирателем» времени взрослых и детей стал телевизор. Однако 40% школьников неравнодушны к телеиграм и видеоклипам, а также к рекламам. Реклама оказывает мощное влияние на формирование эстетических и нравственных ценностей подростков, которые являются основными потребителями рекламной продукции. Каждый пятый подросток признался, что ему нравится смотреть все подряд. Таким образом, рекламные клише формируют стиль в моде, музыкальные вкусы, язык подростков.</w:t>
      </w:r>
    </w:p>
    <w:p w:rsidR="0066256F" w:rsidRPr="00207587" w:rsidRDefault="0066256F" w:rsidP="0066256F">
      <w:pPr>
        <w:suppressAutoHyphens/>
        <w:ind w:left="360"/>
        <w:jc w:val="both"/>
        <w:rPr>
          <w:sz w:val="28"/>
          <w:szCs w:val="28"/>
          <w:lang w:eastAsia="ar-SA"/>
        </w:rPr>
      </w:pPr>
    </w:p>
    <w:p w:rsidR="0066256F" w:rsidRPr="00207587" w:rsidRDefault="0066256F" w:rsidP="0066256F">
      <w:pPr>
        <w:numPr>
          <w:ilvl w:val="0"/>
          <w:numId w:val="4"/>
        </w:numPr>
        <w:suppressAutoHyphens/>
        <w:jc w:val="both"/>
        <w:rPr>
          <w:b/>
          <w:bCs/>
          <w:sz w:val="28"/>
          <w:szCs w:val="28"/>
          <w:lang w:eastAsia="ar-SA"/>
        </w:rPr>
      </w:pPr>
      <w:r w:rsidRPr="00207587">
        <w:rPr>
          <w:b/>
          <w:bCs/>
          <w:sz w:val="28"/>
          <w:szCs w:val="28"/>
          <w:lang w:eastAsia="ar-SA"/>
        </w:rPr>
        <w:t>Анкетирование учащихся.</w:t>
      </w:r>
    </w:p>
    <w:p w:rsidR="0066256F" w:rsidRPr="00207587" w:rsidRDefault="0066256F" w:rsidP="0066256F">
      <w:pPr>
        <w:suppressAutoHyphens/>
        <w:ind w:left="360"/>
        <w:jc w:val="both"/>
        <w:rPr>
          <w:sz w:val="28"/>
          <w:szCs w:val="28"/>
          <w:lang w:eastAsia="ar-SA"/>
        </w:rPr>
      </w:pPr>
      <w:r w:rsidRPr="00207587">
        <w:rPr>
          <w:sz w:val="28"/>
          <w:szCs w:val="28"/>
          <w:lang w:eastAsia="ar-SA"/>
        </w:rPr>
        <w:t>Проведение исследования по методике «Незаконченные предложения» на тему «Свободное время». Учащимся предлагается продолжить предложения.</w:t>
      </w:r>
    </w:p>
    <w:p w:rsidR="0066256F" w:rsidRPr="00207587" w:rsidRDefault="0066256F" w:rsidP="0066256F">
      <w:pPr>
        <w:suppressAutoHyphens/>
        <w:ind w:left="360"/>
        <w:jc w:val="both"/>
        <w:rPr>
          <w:b/>
          <w:bCs/>
          <w:i/>
          <w:iCs/>
          <w:sz w:val="28"/>
          <w:szCs w:val="28"/>
          <w:lang w:eastAsia="ar-SA"/>
        </w:rPr>
      </w:pPr>
      <w:r w:rsidRPr="00207587">
        <w:rPr>
          <w:b/>
          <w:bCs/>
          <w:i/>
          <w:iCs/>
          <w:sz w:val="28"/>
          <w:szCs w:val="28"/>
          <w:lang w:eastAsia="ar-SA"/>
        </w:rPr>
        <w:t>Анкета 1. «Мое свободное время»</w:t>
      </w:r>
    </w:p>
    <w:p w:rsidR="0066256F" w:rsidRPr="00207587" w:rsidRDefault="0066256F" w:rsidP="0066256F">
      <w:pPr>
        <w:suppressAutoHyphens/>
        <w:ind w:left="360"/>
        <w:jc w:val="both"/>
        <w:rPr>
          <w:b/>
          <w:sz w:val="28"/>
          <w:szCs w:val="28"/>
          <w:lang w:eastAsia="ar-SA"/>
        </w:rPr>
      </w:pPr>
      <w:r w:rsidRPr="00207587">
        <w:rPr>
          <w:b/>
          <w:sz w:val="28"/>
          <w:szCs w:val="28"/>
          <w:lang w:eastAsia="ar-SA"/>
        </w:rPr>
        <w:t>Свободное время – это …</w:t>
      </w:r>
    </w:p>
    <w:p w:rsidR="00115531" w:rsidRPr="00207587" w:rsidRDefault="00115531" w:rsidP="0066256F">
      <w:pPr>
        <w:suppressAutoHyphens/>
        <w:ind w:left="360"/>
        <w:jc w:val="both"/>
        <w:rPr>
          <w:sz w:val="28"/>
          <w:szCs w:val="28"/>
          <w:lang w:eastAsia="ar-SA"/>
        </w:rPr>
      </w:pPr>
      <w:r w:rsidRPr="00207587">
        <w:rPr>
          <w:sz w:val="28"/>
          <w:szCs w:val="28"/>
          <w:lang w:eastAsia="ar-SA"/>
        </w:rPr>
        <w:t>- время, которое свободно от уроков, занятий, секций;</w:t>
      </w:r>
    </w:p>
    <w:p w:rsidR="00115531" w:rsidRPr="00207587" w:rsidRDefault="00115531" w:rsidP="0066256F">
      <w:pPr>
        <w:suppressAutoHyphens/>
        <w:ind w:left="360"/>
        <w:jc w:val="both"/>
        <w:rPr>
          <w:sz w:val="28"/>
          <w:szCs w:val="28"/>
          <w:lang w:eastAsia="ar-SA"/>
        </w:rPr>
      </w:pPr>
      <w:r w:rsidRPr="00207587">
        <w:rPr>
          <w:sz w:val="28"/>
          <w:szCs w:val="28"/>
          <w:lang w:eastAsia="ar-SA"/>
        </w:rPr>
        <w:t>- это когда делаешь, что хочешь;</w:t>
      </w:r>
    </w:p>
    <w:p w:rsidR="00115531" w:rsidRPr="00207587" w:rsidRDefault="00115531" w:rsidP="0066256F">
      <w:pPr>
        <w:suppressAutoHyphens/>
        <w:ind w:left="360"/>
        <w:jc w:val="both"/>
        <w:rPr>
          <w:sz w:val="28"/>
          <w:szCs w:val="28"/>
          <w:lang w:eastAsia="ar-SA"/>
        </w:rPr>
      </w:pPr>
      <w:r w:rsidRPr="00207587">
        <w:rPr>
          <w:sz w:val="28"/>
          <w:szCs w:val="28"/>
          <w:lang w:eastAsia="ar-SA"/>
        </w:rPr>
        <w:t>- время для отдыха, занятий своими делами;</w:t>
      </w:r>
    </w:p>
    <w:p w:rsidR="00115531" w:rsidRPr="00207587" w:rsidRDefault="00115531" w:rsidP="0066256F">
      <w:pPr>
        <w:suppressAutoHyphens/>
        <w:ind w:left="360"/>
        <w:jc w:val="both"/>
        <w:rPr>
          <w:sz w:val="28"/>
          <w:szCs w:val="28"/>
          <w:lang w:eastAsia="ar-SA"/>
        </w:rPr>
      </w:pPr>
      <w:r w:rsidRPr="00207587">
        <w:rPr>
          <w:sz w:val="28"/>
          <w:szCs w:val="28"/>
          <w:lang w:eastAsia="ar-SA"/>
        </w:rPr>
        <w:t>- время, когда никто меня не трогает;</w:t>
      </w:r>
    </w:p>
    <w:p w:rsidR="00115531" w:rsidRPr="00207587" w:rsidRDefault="00115531" w:rsidP="0066256F">
      <w:pPr>
        <w:suppressAutoHyphens/>
        <w:ind w:left="360"/>
        <w:jc w:val="both"/>
        <w:rPr>
          <w:sz w:val="28"/>
          <w:szCs w:val="28"/>
          <w:lang w:eastAsia="ar-SA"/>
        </w:rPr>
      </w:pPr>
      <w:r w:rsidRPr="00207587">
        <w:rPr>
          <w:sz w:val="28"/>
          <w:szCs w:val="28"/>
          <w:lang w:eastAsia="ar-SA"/>
        </w:rPr>
        <w:t>- время для отдыха.</w:t>
      </w:r>
    </w:p>
    <w:p w:rsidR="0066256F" w:rsidRPr="00207587" w:rsidRDefault="0066256F" w:rsidP="0066256F">
      <w:pPr>
        <w:suppressAutoHyphens/>
        <w:ind w:left="360"/>
        <w:jc w:val="both"/>
        <w:rPr>
          <w:b/>
          <w:sz w:val="28"/>
          <w:szCs w:val="28"/>
          <w:lang w:eastAsia="ar-SA"/>
        </w:rPr>
      </w:pPr>
      <w:r w:rsidRPr="00207587">
        <w:rPr>
          <w:b/>
          <w:sz w:val="28"/>
          <w:szCs w:val="28"/>
          <w:lang w:eastAsia="ar-SA"/>
        </w:rPr>
        <w:t>Мое любимое занятие …</w:t>
      </w:r>
    </w:p>
    <w:p w:rsidR="00115531" w:rsidRPr="00207587" w:rsidRDefault="00115531" w:rsidP="0066256F">
      <w:pPr>
        <w:suppressAutoHyphens/>
        <w:ind w:left="360"/>
        <w:jc w:val="both"/>
        <w:rPr>
          <w:sz w:val="28"/>
          <w:szCs w:val="28"/>
          <w:lang w:eastAsia="ar-SA"/>
        </w:rPr>
      </w:pPr>
      <w:r w:rsidRPr="00207587">
        <w:rPr>
          <w:sz w:val="28"/>
          <w:szCs w:val="28"/>
          <w:lang w:eastAsia="ar-SA"/>
        </w:rPr>
        <w:t>- рисование;</w:t>
      </w:r>
    </w:p>
    <w:p w:rsidR="00115531" w:rsidRPr="00207587" w:rsidRDefault="00115531" w:rsidP="0066256F">
      <w:pPr>
        <w:suppressAutoHyphens/>
        <w:ind w:left="360"/>
        <w:jc w:val="both"/>
        <w:rPr>
          <w:sz w:val="28"/>
          <w:szCs w:val="28"/>
          <w:lang w:eastAsia="ar-SA"/>
        </w:rPr>
      </w:pPr>
      <w:r w:rsidRPr="00207587">
        <w:rPr>
          <w:sz w:val="28"/>
          <w:szCs w:val="28"/>
          <w:lang w:eastAsia="ar-SA"/>
        </w:rPr>
        <w:t xml:space="preserve">- гулять по </w:t>
      </w:r>
      <w:proofErr w:type="gramStart"/>
      <w:r w:rsidRPr="00207587">
        <w:rPr>
          <w:sz w:val="28"/>
          <w:szCs w:val="28"/>
          <w:lang w:eastAsia="ar-SA"/>
        </w:rPr>
        <w:t>вечерам(</w:t>
      </w:r>
      <w:proofErr w:type="gramEnd"/>
      <w:r w:rsidRPr="00207587">
        <w:rPr>
          <w:sz w:val="28"/>
          <w:szCs w:val="28"/>
          <w:lang w:eastAsia="ar-SA"/>
        </w:rPr>
        <w:t>5 чел.)</w:t>
      </w:r>
    </w:p>
    <w:p w:rsidR="00115531" w:rsidRPr="00207587" w:rsidRDefault="00115531" w:rsidP="0066256F">
      <w:pPr>
        <w:suppressAutoHyphens/>
        <w:ind w:left="360"/>
        <w:jc w:val="both"/>
        <w:rPr>
          <w:sz w:val="28"/>
          <w:szCs w:val="28"/>
          <w:lang w:eastAsia="ar-SA"/>
        </w:rPr>
      </w:pPr>
      <w:r w:rsidRPr="00207587">
        <w:rPr>
          <w:sz w:val="28"/>
          <w:szCs w:val="28"/>
          <w:lang w:eastAsia="ar-SA"/>
        </w:rPr>
        <w:t>- волейбол;</w:t>
      </w:r>
    </w:p>
    <w:p w:rsidR="00115531" w:rsidRPr="00207587" w:rsidRDefault="00115531" w:rsidP="0066256F">
      <w:pPr>
        <w:suppressAutoHyphens/>
        <w:ind w:left="360"/>
        <w:jc w:val="both"/>
        <w:rPr>
          <w:sz w:val="28"/>
          <w:szCs w:val="28"/>
          <w:lang w:eastAsia="ar-SA"/>
        </w:rPr>
      </w:pPr>
      <w:r w:rsidRPr="00207587">
        <w:rPr>
          <w:sz w:val="28"/>
          <w:szCs w:val="28"/>
          <w:lang w:eastAsia="ar-SA"/>
        </w:rPr>
        <w:t>- писать стихи;</w:t>
      </w:r>
    </w:p>
    <w:p w:rsidR="00115531" w:rsidRPr="00207587" w:rsidRDefault="00115531" w:rsidP="0066256F">
      <w:pPr>
        <w:suppressAutoHyphens/>
        <w:ind w:left="360"/>
        <w:jc w:val="both"/>
        <w:rPr>
          <w:sz w:val="28"/>
          <w:szCs w:val="28"/>
          <w:lang w:eastAsia="ar-SA"/>
        </w:rPr>
      </w:pPr>
      <w:r w:rsidRPr="00207587">
        <w:rPr>
          <w:sz w:val="28"/>
          <w:szCs w:val="28"/>
          <w:lang w:eastAsia="ar-SA"/>
        </w:rPr>
        <w:t xml:space="preserve">- </w:t>
      </w:r>
      <w:proofErr w:type="gramStart"/>
      <w:r w:rsidRPr="00207587">
        <w:rPr>
          <w:sz w:val="28"/>
          <w:szCs w:val="28"/>
          <w:lang w:eastAsia="ar-SA"/>
        </w:rPr>
        <w:t>петь(</w:t>
      </w:r>
      <w:proofErr w:type="gramEnd"/>
      <w:r w:rsidRPr="00207587">
        <w:rPr>
          <w:sz w:val="28"/>
          <w:szCs w:val="28"/>
          <w:lang w:eastAsia="ar-SA"/>
        </w:rPr>
        <w:t>2 чел.);</w:t>
      </w:r>
    </w:p>
    <w:p w:rsidR="00115531" w:rsidRPr="00207587" w:rsidRDefault="00115531" w:rsidP="0066256F">
      <w:pPr>
        <w:suppressAutoHyphens/>
        <w:ind w:left="360"/>
        <w:jc w:val="both"/>
        <w:rPr>
          <w:sz w:val="28"/>
          <w:szCs w:val="28"/>
          <w:lang w:eastAsia="ar-SA"/>
        </w:rPr>
      </w:pPr>
      <w:r w:rsidRPr="00207587">
        <w:rPr>
          <w:sz w:val="28"/>
          <w:szCs w:val="28"/>
          <w:lang w:eastAsia="ar-SA"/>
        </w:rPr>
        <w:t>- чтение книг;</w:t>
      </w:r>
    </w:p>
    <w:p w:rsidR="00115531" w:rsidRPr="00207587" w:rsidRDefault="00115531" w:rsidP="0066256F">
      <w:pPr>
        <w:suppressAutoHyphens/>
        <w:ind w:left="360"/>
        <w:jc w:val="both"/>
        <w:rPr>
          <w:sz w:val="28"/>
          <w:szCs w:val="28"/>
          <w:lang w:eastAsia="ar-SA"/>
        </w:rPr>
      </w:pPr>
      <w:r w:rsidRPr="00207587">
        <w:rPr>
          <w:sz w:val="28"/>
          <w:szCs w:val="28"/>
          <w:lang w:eastAsia="ar-SA"/>
        </w:rPr>
        <w:t>- смотреть телевизор;</w:t>
      </w:r>
    </w:p>
    <w:p w:rsidR="00115531" w:rsidRPr="00207587" w:rsidRDefault="00115531" w:rsidP="0066256F">
      <w:pPr>
        <w:suppressAutoHyphens/>
        <w:ind w:left="360"/>
        <w:jc w:val="both"/>
        <w:rPr>
          <w:sz w:val="28"/>
          <w:szCs w:val="28"/>
          <w:lang w:eastAsia="ar-SA"/>
        </w:rPr>
      </w:pPr>
      <w:r w:rsidRPr="00207587">
        <w:rPr>
          <w:sz w:val="28"/>
          <w:szCs w:val="28"/>
          <w:lang w:eastAsia="ar-SA"/>
        </w:rPr>
        <w:t>- спать;</w:t>
      </w:r>
    </w:p>
    <w:p w:rsidR="00115531" w:rsidRPr="00207587" w:rsidRDefault="00115531" w:rsidP="0066256F">
      <w:pPr>
        <w:suppressAutoHyphens/>
        <w:ind w:left="360"/>
        <w:jc w:val="both"/>
        <w:rPr>
          <w:sz w:val="28"/>
          <w:szCs w:val="28"/>
          <w:lang w:eastAsia="ar-SA"/>
        </w:rPr>
      </w:pPr>
      <w:r w:rsidRPr="00207587">
        <w:rPr>
          <w:sz w:val="28"/>
          <w:szCs w:val="28"/>
          <w:lang w:eastAsia="ar-SA"/>
        </w:rPr>
        <w:t>- кататься на мотоцикле;</w:t>
      </w:r>
    </w:p>
    <w:p w:rsidR="00115531" w:rsidRPr="00207587" w:rsidRDefault="00115531" w:rsidP="0066256F">
      <w:pPr>
        <w:suppressAutoHyphens/>
        <w:ind w:left="360"/>
        <w:jc w:val="both"/>
        <w:rPr>
          <w:sz w:val="28"/>
          <w:szCs w:val="28"/>
          <w:lang w:eastAsia="ar-SA"/>
        </w:rPr>
      </w:pPr>
      <w:r w:rsidRPr="00207587">
        <w:rPr>
          <w:sz w:val="28"/>
          <w:szCs w:val="28"/>
          <w:lang w:eastAsia="ar-SA"/>
        </w:rPr>
        <w:t>- танцевать;</w:t>
      </w:r>
    </w:p>
    <w:p w:rsidR="00115531" w:rsidRPr="00207587" w:rsidRDefault="00115531" w:rsidP="0066256F">
      <w:pPr>
        <w:suppressAutoHyphens/>
        <w:ind w:left="360"/>
        <w:jc w:val="both"/>
        <w:rPr>
          <w:sz w:val="28"/>
          <w:szCs w:val="28"/>
          <w:lang w:eastAsia="ar-SA"/>
        </w:rPr>
      </w:pPr>
      <w:r w:rsidRPr="00207587">
        <w:rPr>
          <w:sz w:val="28"/>
          <w:szCs w:val="28"/>
          <w:lang w:eastAsia="ar-SA"/>
        </w:rPr>
        <w:t>- что-то разбирать и собирать;</w:t>
      </w:r>
    </w:p>
    <w:p w:rsidR="0066256F" w:rsidRPr="00207587" w:rsidRDefault="0066256F" w:rsidP="0066256F">
      <w:pPr>
        <w:suppressAutoHyphens/>
        <w:ind w:left="360"/>
        <w:jc w:val="both"/>
        <w:rPr>
          <w:b/>
          <w:sz w:val="28"/>
          <w:szCs w:val="28"/>
          <w:lang w:eastAsia="ar-SA"/>
        </w:rPr>
      </w:pPr>
      <w:r w:rsidRPr="00207587">
        <w:rPr>
          <w:b/>
          <w:sz w:val="28"/>
          <w:szCs w:val="28"/>
          <w:lang w:eastAsia="ar-SA"/>
        </w:rPr>
        <w:t>В свободное время я больше всего люблю…</w:t>
      </w:r>
    </w:p>
    <w:p w:rsidR="00115531" w:rsidRPr="00207587" w:rsidRDefault="00115531" w:rsidP="0066256F">
      <w:pPr>
        <w:suppressAutoHyphens/>
        <w:ind w:left="360"/>
        <w:jc w:val="both"/>
        <w:rPr>
          <w:sz w:val="28"/>
          <w:szCs w:val="28"/>
          <w:lang w:eastAsia="ar-SA"/>
        </w:rPr>
      </w:pPr>
      <w:r w:rsidRPr="00207587">
        <w:rPr>
          <w:sz w:val="28"/>
          <w:szCs w:val="28"/>
          <w:lang w:eastAsia="ar-SA"/>
        </w:rPr>
        <w:t>- встречаться с друзьями;</w:t>
      </w:r>
    </w:p>
    <w:p w:rsidR="00115531" w:rsidRPr="00207587" w:rsidRDefault="00115531" w:rsidP="0066256F">
      <w:pPr>
        <w:suppressAutoHyphens/>
        <w:ind w:left="360"/>
        <w:jc w:val="both"/>
        <w:rPr>
          <w:sz w:val="28"/>
          <w:szCs w:val="28"/>
          <w:lang w:eastAsia="ar-SA"/>
        </w:rPr>
      </w:pPr>
      <w:r w:rsidRPr="00207587">
        <w:rPr>
          <w:sz w:val="28"/>
          <w:szCs w:val="28"/>
          <w:lang w:eastAsia="ar-SA"/>
        </w:rPr>
        <w:t>- играть в компьютер;</w:t>
      </w:r>
    </w:p>
    <w:p w:rsidR="00115531" w:rsidRPr="00207587" w:rsidRDefault="00115531" w:rsidP="0066256F">
      <w:pPr>
        <w:suppressAutoHyphens/>
        <w:ind w:left="360"/>
        <w:jc w:val="both"/>
        <w:rPr>
          <w:sz w:val="28"/>
          <w:szCs w:val="28"/>
          <w:lang w:eastAsia="ar-SA"/>
        </w:rPr>
      </w:pPr>
      <w:r w:rsidRPr="00207587">
        <w:rPr>
          <w:sz w:val="28"/>
          <w:szCs w:val="28"/>
          <w:lang w:eastAsia="ar-SA"/>
        </w:rPr>
        <w:t>- спать;</w:t>
      </w:r>
    </w:p>
    <w:p w:rsidR="00115531" w:rsidRPr="00207587" w:rsidRDefault="00115531" w:rsidP="0066256F">
      <w:pPr>
        <w:suppressAutoHyphens/>
        <w:ind w:left="360"/>
        <w:jc w:val="both"/>
        <w:rPr>
          <w:sz w:val="28"/>
          <w:szCs w:val="28"/>
          <w:lang w:eastAsia="ar-SA"/>
        </w:rPr>
      </w:pPr>
      <w:r w:rsidRPr="00207587">
        <w:rPr>
          <w:sz w:val="28"/>
          <w:szCs w:val="28"/>
          <w:lang w:eastAsia="ar-SA"/>
        </w:rPr>
        <w:t>- ходить в гости к друзьям и родственникам;</w:t>
      </w:r>
    </w:p>
    <w:p w:rsidR="00115531" w:rsidRPr="00207587" w:rsidRDefault="00115531" w:rsidP="0066256F">
      <w:pPr>
        <w:suppressAutoHyphens/>
        <w:ind w:left="360"/>
        <w:jc w:val="both"/>
        <w:rPr>
          <w:sz w:val="28"/>
          <w:szCs w:val="28"/>
          <w:lang w:eastAsia="ar-SA"/>
        </w:rPr>
      </w:pPr>
      <w:r w:rsidRPr="00207587">
        <w:rPr>
          <w:sz w:val="28"/>
          <w:szCs w:val="28"/>
          <w:lang w:eastAsia="ar-SA"/>
        </w:rPr>
        <w:t>- есть.</w:t>
      </w:r>
    </w:p>
    <w:p w:rsidR="0066256F" w:rsidRPr="00207587" w:rsidRDefault="0066256F" w:rsidP="0066256F">
      <w:pPr>
        <w:suppressAutoHyphens/>
        <w:ind w:left="360"/>
        <w:jc w:val="both"/>
        <w:rPr>
          <w:b/>
          <w:sz w:val="28"/>
          <w:szCs w:val="28"/>
          <w:lang w:eastAsia="ar-SA"/>
        </w:rPr>
      </w:pPr>
      <w:r w:rsidRPr="00207587">
        <w:rPr>
          <w:b/>
          <w:sz w:val="28"/>
          <w:szCs w:val="28"/>
          <w:lang w:eastAsia="ar-SA"/>
        </w:rPr>
        <w:t>Если бы я имел достаточно денег, я бы …</w:t>
      </w:r>
    </w:p>
    <w:p w:rsidR="00115531" w:rsidRPr="00207587" w:rsidRDefault="00115531" w:rsidP="0066256F">
      <w:pPr>
        <w:suppressAutoHyphens/>
        <w:ind w:left="360"/>
        <w:jc w:val="both"/>
        <w:rPr>
          <w:sz w:val="28"/>
          <w:szCs w:val="28"/>
          <w:lang w:eastAsia="ar-SA"/>
        </w:rPr>
      </w:pPr>
      <w:r w:rsidRPr="00207587">
        <w:rPr>
          <w:sz w:val="28"/>
          <w:szCs w:val="28"/>
          <w:lang w:eastAsia="ar-SA"/>
        </w:rPr>
        <w:t>- купил бы мотоцикл, машину, дом, магазин, платье, бензин;</w:t>
      </w:r>
    </w:p>
    <w:p w:rsidR="00115531" w:rsidRPr="00207587" w:rsidRDefault="00115531" w:rsidP="0066256F">
      <w:pPr>
        <w:suppressAutoHyphens/>
        <w:ind w:left="360"/>
        <w:jc w:val="both"/>
        <w:rPr>
          <w:sz w:val="28"/>
          <w:szCs w:val="28"/>
          <w:lang w:eastAsia="ar-SA"/>
        </w:rPr>
      </w:pPr>
      <w:r w:rsidRPr="00207587">
        <w:rPr>
          <w:sz w:val="28"/>
          <w:szCs w:val="28"/>
          <w:lang w:eastAsia="ar-SA"/>
        </w:rPr>
        <w:t>- уехала бы в Англию;</w:t>
      </w:r>
    </w:p>
    <w:p w:rsidR="00115531" w:rsidRPr="00207587" w:rsidRDefault="00115531" w:rsidP="0066256F">
      <w:pPr>
        <w:suppressAutoHyphens/>
        <w:ind w:left="360"/>
        <w:jc w:val="both"/>
        <w:rPr>
          <w:sz w:val="28"/>
          <w:szCs w:val="28"/>
          <w:lang w:eastAsia="ar-SA"/>
        </w:rPr>
      </w:pPr>
      <w:r w:rsidRPr="00207587">
        <w:rPr>
          <w:sz w:val="28"/>
          <w:szCs w:val="28"/>
          <w:lang w:eastAsia="ar-SA"/>
        </w:rPr>
        <w:t>- я не хочу много денег;</w:t>
      </w:r>
    </w:p>
    <w:p w:rsidR="00115531" w:rsidRPr="00207587" w:rsidRDefault="00115531" w:rsidP="0066256F">
      <w:pPr>
        <w:suppressAutoHyphens/>
        <w:ind w:left="360"/>
        <w:jc w:val="both"/>
        <w:rPr>
          <w:sz w:val="28"/>
          <w:szCs w:val="28"/>
          <w:lang w:eastAsia="ar-SA"/>
        </w:rPr>
      </w:pPr>
      <w:r w:rsidRPr="00207587">
        <w:rPr>
          <w:sz w:val="28"/>
          <w:szCs w:val="28"/>
          <w:lang w:eastAsia="ar-SA"/>
        </w:rPr>
        <w:lastRenderedPageBreak/>
        <w:t>- поехал бы в другую ст</w:t>
      </w:r>
      <w:r w:rsidR="00207587">
        <w:rPr>
          <w:sz w:val="28"/>
          <w:szCs w:val="28"/>
          <w:lang w:eastAsia="ar-SA"/>
        </w:rPr>
        <w:t>р</w:t>
      </w:r>
      <w:r w:rsidRPr="00207587">
        <w:rPr>
          <w:sz w:val="28"/>
          <w:szCs w:val="28"/>
          <w:lang w:eastAsia="ar-SA"/>
        </w:rPr>
        <w:t>ану;</w:t>
      </w:r>
    </w:p>
    <w:p w:rsidR="00115531" w:rsidRPr="00207587" w:rsidRDefault="00115531" w:rsidP="0066256F">
      <w:pPr>
        <w:suppressAutoHyphens/>
        <w:ind w:left="360"/>
        <w:jc w:val="both"/>
        <w:rPr>
          <w:sz w:val="28"/>
          <w:szCs w:val="28"/>
          <w:lang w:eastAsia="ar-SA"/>
        </w:rPr>
      </w:pPr>
      <w:r w:rsidRPr="00207587">
        <w:rPr>
          <w:sz w:val="28"/>
          <w:szCs w:val="28"/>
          <w:lang w:eastAsia="ar-SA"/>
        </w:rPr>
        <w:t>- вложила бы в своё образование;</w:t>
      </w:r>
    </w:p>
    <w:p w:rsidR="00115531" w:rsidRPr="00207587" w:rsidRDefault="00115531" w:rsidP="0066256F">
      <w:pPr>
        <w:suppressAutoHyphens/>
        <w:ind w:left="360"/>
        <w:jc w:val="both"/>
        <w:rPr>
          <w:sz w:val="28"/>
          <w:szCs w:val="28"/>
          <w:lang w:eastAsia="ar-SA"/>
        </w:rPr>
      </w:pPr>
      <w:r w:rsidRPr="00207587">
        <w:rPr>
          <w:sz w:val="28"/>
          <w:szCs w:val="28"/>
          <w:lang w:eastAsia="ar-SA"/>
        </w:rPr>
        <w:t>- занялась благотворительностью, потратила бы половину на лечение детей-инвалидов.</w:t>
      </w:r>
    </w:p>
    <w:p w:rsidR="0066256F" w:rsidRPr="00207587" w:rsidRDefault="0066256F" w:rsidP="0066256F">
      <w:pPr>
        <w:suppressAutoHyphens/>
        <w:ind w:left="360"/>
        <w:jc w:val="both"/>
        <w:rPr>
          <w:b/>
          <w:sz w:val="28"/>
          <w:szCs w:val="28"/>
          <w:lang w:eastAsia="ar-SA"/>
        </w:rPr>
      </w:pPr>
      <w:r w:rsidRPr="00207587">
        <w:rPr>
          <w:b/>
          <w:sz w:val="28"/>
          <w:szCs w:val="28"/>
          <w:lang w:eastAsia="ar-SA"/>
        </w:rPr>
        <w:t>Главная цель моей жизни …</w:t>
      </w:r>
    </w:p>
    <w:p w:rsidR="00115531" w:rsidRPr="00207587" w:rsidRDefault="00115531" w:rsidP="0066256F">
      <w:pPr>
        <w:suppressAutoHyphens/>
        <w:ind w:left="360"/>
        <w:jc w:val="both"/>
        <w:rPr>
          <w:sz w:val="28"/>
          <w:szCs w:val="28"/>
          <w:lang w:eastAsia="ar-SA"/>
        </w:rPr>
      </w:pPr>
      <w:r w:rsidRPr="00207587">
        <w:rPr>
          <w:sz w:val="28"/>
          <w:szCs w:val="28"/>
          <w:lang w:eastAsia="ar-SA"/>
        </w:rPr>
        <w:t>- создать семью (4 чел.);</w:t>
      </w:r>
    </w:p>
    <w:p w:rsidR="00115531" w:rsidRPr="00207587" w:rsidRDefault="00115531" w:rsidP="0066256F">
      <w:pPr>
        <w:suppressAutoHyphens/>
        <w:ind w:left="360"/>
        <w:jc w:val="both"/>
        <w:rPr>
          <w:sz w:val="28"/>
          <w:szCs w:val="28"/>
          <w:lang w:eastAsia="ar-SA"/>
        </w:rPr>
      </w:pPr>
      <w:r w:rsidRPr="00207587">
        <w:rPr>
          <w:sz w:val="28"/>
          <w:szCs w:val="28"/>
          <w:lang w:eastAsia="ar-SA"/>
        </w:rPr>
        <w:t>- прожить достойную и счастливую жизнь;</w:t>
      </w:r>
    </w:p>
    <w:p w:rsidR="00115531" w:rsidRPr="00207587" w:rsidRDefault="00115531" w:rsidP="0066256F">
      <w:pPr>
        <w:suppressAutoHyphens/>
        <w:ind w:left="360"/>
        <w:jc w:val="both"/>
        <w:rPr>
          <w:sz w:val="28"/>
          <w:szCs w:val="28"/>
          <w:lang w:eastAsia="ar-SA"/>
        </w:rPr>
      </w:pPr>
      <w:r w:rsidRPr="00207587">
        <w:rPr>
          <w:sz w:val="28"/>
          <w:szCs w:val="28"/>
          <w:lang w:eastAsia="ar-SA"/>
        </w:rPr>
        <w:t>- закончить школу</w:t>
      </w:r>
      <w:r w:rsidR="00207587">
        <w:rPr>
          <w:sz w:val="28"/>
          <w:szCs w:val="28"/>
          <w:lang w:eastAsia="ar-SA"/>
        </w:rPr>
        <w:t xml:space="preserve"> </w:t>
      </w:r>
      <w:r w:rsidRPr="00207587">
        <w:rPr>
          <w:sz w:val="28"/>
          <w:szCs w:val="28"/>
          <w:lang w:eastAsia="ar-SA"/>
        </w:rPr>
        <w:t>(5 чел.)</w:t>
      </w:r>
    </w:p>
    <w:p w:rsidR="00115531" w:rsidRPr="00207587" w:rsidRDefault="00115531" w:rsidP="0066256F">
      <w:pPr>
        <w:suppressAutoHyphens/>
        <w:ind w:left="360"/>
        <w:jc w:val="both"/>
        <w:rPr>
          <w:sz w:val="28"/>
          <w:szCs w:val="28"/>
          <w:lang w:eastAsia="ar-SA"/>
        </w:rPr>
      </w:pPr>
      <w:r w:rsidRPr="00207587">
        <w:rPr>
          <w:sz w:val="28"/>
          <w:szCs w:val="28"/>
          <w:lang w:eastAsia="ar-SA"/>
        </w:rPr>
        <w:t>- купить машину</w:t>
      </w:r>
      <w:r w:rsidR="00207587">
        <w:rPr>
          <w:sz w:val="28"/>
          <w:szCs w:val="28"/>
          <w:lang w:eastAsia="ar-SA"/>
        </w:rPr>
        <w:t xml:space="preserve"> </w:t>
      </w:r>
      <w:r w:rsidRPr="00207587">
        <w:rPr>
          <w:sz w:val="28"/>
          <w:szCs w:val="28"/>
          <w:lang w:eastAsia="ar-SA"/>
        </w:rPr>
        <w:t>(2 чел.)</w:t>
      </w:r>
    </w:p>
    <w:p w:rsidR="00115531" w:rsidRPr="00207587" w:rsidRDefault="00115531" w:rsidP="0066256F">
      <w:pPr>
        <w:suppressAutoHyphens/>
        <w:ind w:left="360"/>
        <w:jc w:val="both"/>
        <w:rPr>
          <w:sz w:val="28"/>
          <w:szCs w:val="28"/>
          <w:lang w:eastAsia="ar-SA"/>
        </w:rPr>
      </w:pPr>
      <w:r w:rsidRPr="00207587">
        <w:rPr>
          <w:sz w:val="28"/>
          <w:szCs w:val="28"/>
          <w:lang w:eastAsia="ar-SA"/>
        </w:rPr>
        <w:t>- сделать карьеру;</w:t>
      </w:r>
    </w:p>
    <w:p w:rsidR="00115531" w:rsidRPr="00207587" w:rsidRDefault="00115531" w:rsidP="0066256F">
      <w:pPr>
        <w:suppressAutoHyphens/>
        <w:ind w:left="360"/>
        <w:jc w:val="both"/>
        <w:rPr>
          <w:sz w:val="28"/>
          <w:szCs w:val="28"/>
          <w:lang w:eastAsia="ar-SA"/>
        </w:rPr>
      </w:pPr>
      <w:r w:rsidRPr="00207587">
        <w:rPr>
          <w:sz w:val="28"/>
          <w:szCs w:val="28"/>
          <w:lang w:eastAsia="ar-SA"/>
        </w:rPr>
        <w:t>- достичь успеха в жизни</w:t>
      </w:r>
      <w:r w:rsidR="00A47276" w:rsidRPr="00207587">
        <w:rPr>
          <w:sz w:val="28"/>
          <w:szCs w:val="28"/>
          <w:lang w:eastAsia="ar-SA"/>
        </w:rPr>
        <w:t>;</w:t>
      </w:r>
    </w:p>
    <w:p w:rsidR="00A47276" w:rsidRPr="00207587" w:rsidRDefault="00A47276" w:rsidP="0066256F">
      <w:pPr>
        <w:suppressAutoHyphens/>
        <w:ind w:left="360"/>
        <w:jc w:val="both"/>
        <w:rPr>
          <w:sz w:val="28"/>
          <w:szCs w:val="28"/>
          <w:lang w:eastAsia="ar-SA"/>
        </w:rPr>
      </w:pPr>
      <w:r w:rsidRPr="00207587">
        <w:rPr>
          <w:sz w:val="28"/>
          <w:szCs w:val="28"/>
          <w:lang w:eastAsia="ar-SA"/>
        </w:rPr>
        <w:t>- найти хорошую профессию;</w:t>
      </w:r>
    </w:p>
    <w:p w:rsidR="00A47276" w:rsidRPr="00207587" w:rsidRDefault="00A47276" w:rsidP="0066256F">
      <w:pPr>
        <w:suppressAutoHyphens/>
        <w:ind w:left="360"/>
        <w:jc w:val="both"/>
        <w:rPr>
          <w:sz w:val="28"/>
          <w:szCs w:val="28"/>
          <w:lang w:eastAsia="ar-SA"/>
        </w:rPr>
      </w:pPr>
      <w:r w:rsidRPr="00207587">
        <w:rPr>
          <w:sz w:val="28"/>
          <w:szCs w:val="28"/>
          <w:lang w:eastAsia="ar-SA"/>
        </w:rPr>
        <w:t>- получить образование;</w:t>
      </w:r>
    </w:p>
    <w:p w:rsidR="00A47276" w:rsidRPr="00207587" w:rsidRDefault="00A47276" w:rsidP="0066256F">
      <w:pPr>
        <w:suppressAutoHyphens/>
        <w:ind w:left="360"/>
        <w:jc w:val="both"/>
        <w:rPr>
          <w:sz w:val="28"/>
          <w:szCs w:val="28"/>
          <w:lang w:eastAsia="ar-SA"/>
        </w:rPr>
      </w:pPr>
      <w:r w:rsidRPr="00207587">
        <w:rPr>
          <w:sz w:val="28"/>
          <w:szCs w:val="28"/>
          <w:lang w:eastAsia="ar-SA"/>
        </w:rPr>
        <w:t>- помогать людям;</w:t>
      </w:r>
    </w:p>
    <w:p w:rsidR="00115531" w:rsidRPr="00207587" w:rsidRDefault="00A47276" w:rsidP="00A47276">
      <w:pPr>
        <w:suppressAutoHyphens/>
        <w:ind w:left="360"/>
        <w:jc w:val="both"/>
        <w:rPr>
          <w:sz w:val="28"/>
          <w:szCs w:val="28"/>
          <w:lang w:eastAsia="ar-SA"/>
        </w:rPr>
      </w:pPr>
      <w:r w:rsidRPr="00207587">
        <w:rPr>
          <w:sz w:val="28"/>
          <w:szCs w:val="28"/>
          <w:lang w:eastAsia="ar-SA"/>
        </w:rPr>
        <w:t>- найти высокооплачиваемую работу.</w:t>
      </w:r>
    </w:p>
    <w:p w:rsidR="0066256F" w:rsidRPr="00207587" w:rsidRDefault="0066256F" w:rsidP="0066256F">
      <w:pPr>
        <w:suppressAutoHyphens/>
        <w:ind w:left="360"/>
        <w:jc w:val="both"/>
        <w:rPr>
          <w:b/>
          <w:sz w:val="28"/>
          <w:szCs w:val="28"/>
          <w:lang w:eastAsia="ar-SA"/>
        </w:rPr>
      </w:pPr>
      <w:r w:rsidRPr="00207587">
        <w:rPr>
          <w:b/>
          <w:sz w:val="28"/>
          <w:szCs w:val="28"/>
          <w:lang w:eastAsia="ar-SA"/>
        </w:rPr>
        <w:t>В свободное время я с друзьями, подругами…</w:t>
      </w:r>
    </w:p>
    <w:p w:rsidR="00A47276" w:rsidRPr="00207587" w:rsidRDefault="00A47276" w:rsidP="0066256F">
      <w:pPr>
        <w:suppressAutoHyphens/>
        <w:ind w:left="360"/>
        <w:jc w:val="both"/>
        <w:rPr>
          <w:sz w:val="28"/>
          <w:szCs w:val="28"/>
          <w:lang w:eastAsia="ar-SA"/>
        </w:rPr>
      </w:pPr>
      <w:r w:rsidRPr="00207587">
        <w:rPr>
          <w:sz w:val="28"/>
          <w:szCs w:val="28"/>
          <w:lang w:eastAsia="ar-SA"/>
        </w:rPr>
        <w:t>- гуляю, отдыхаю;</w:t>
      </w:r>
    </w:p>
    <w:p w:rsidR="00A47276" w:rsidRPr="00207587" w:rsidRDefault="00A47276" w:rsidP="0066256F">
      <w:pPr>
        <w:suppressAutoHyphens/>
        <w:ind w:left="360"/>
        <w:jc w:val="both"/>
        <w:rPr>
          <w:sz w:val="28"/>
          <w:szCs w:val="28"/>
          <w:lang w:eastAsia="ar-SA"/>
        </w:rPr>
      </w:pPr>
      <w:r w:rsidRPr="00207587">
        <w:rPr>
          <w:sz w:val="28"/>
          <w:szCs w:val="28"/>
          <w:lang w:eastAsia="ar-SA"/>
        </w:rPr>
        <w:t>- сидим дома, слушаем музыку, лопаем вкусняшки;</w:t>
      </w:r>
    </w:p>
    <w:p w:rsidR="00A47276" w:rsidRPr="00207587" w:rsidRDefault="00A47276" w:rsidP="0066256F">
      <w:pPr>
        <w:suppressAutoHyphens/>
        <w:ind w:left="360"/>
        <w:jc w:val="both"/>
        <w:rPr>
          <w:sz w:val="28"/>
          <w:szCs w:val="28"/>
          <w:lang w:eastAsia="ar-SA"/>
        </w:rPr>
      </w:pPr>
      <w:r w:rsidRPr="00207587">
        <w:rPr>
          <w:sz w:val="28"/>
          <w:szCs w:val="28"/>
          <w:lang w:eastAsia="ar-SA"/>
        </w:rPr>
        <w:t>- пьём чай, разговариваем;</w:t>
      </w:r>
    </w:p>
    <w:p w:rsidR="0066256F" w:rsidRPr="00207587" w:rsidRDefault="0066256F" w:rsidP="0066256F">
      <w:pPr>
        <w:suppressAutoHyphens/>
        <w:ind w:left="360"/>
        <w:jc w:val="both"/>
        <w:rPr>
          <w:b/>
          <w:sz w:val="28"/>
          <w:szCs w:val="28"/>
          <w:lang w:eastAsia="ar-SA"/>
        </w:rPr>
      </w:pPr>
      <w:r w:rsidRPr="00207587">
        <w:rPr>
          <w:b/>
          <w:sz w:val="28"/>
          <w:szCs w:val="28"/>
          <w:lang w:eastAsia="ar-SA"/>
        </w:rPr>
        <w:t>В свободное время я с родителями …</w:t>
      </w:r>
    </w:p>
    <w:p w:rsidR="00A47276" w:rsidRPr="00207587" w:rsidRDefault="00A47276" w:rsidP="0066256F">
      <w:pPr>
        <w:suppressAutoHyphens/>
        <w:ind w:left="360"/>
        <w:jc w:val="both"/>
        <w:rPr>
          <w:sz w:val="28"/>
          <w:szCs w:val="28"/>
          <w:lang w:eastAsia="ar-SA"/>
        </w:rPr>
      </w:pPr>
      <w:r w:rsidRPr="00207587">
        <w:rPr>
          <w:sz w:val="28"/>
          <w:szCs w:val="28"/>
          <w:lang w:eastAsia="ar-SA"/>
        </w:rPr>
        <w:t>- езжу в гости, общаюсь;</w:t>
      </w:r>
    </w:p>
    <w:p w:rsidR="00A47276" w:rsidRPr="00207587" w:rsidRDefault="00A47276" w:rsidP="0066256F">
      <w:pPr>
        <w:suppressAutoHyphens/>
        <w:ind w:left="360"/>
        <w:jc w:val="both"/>
        <w:rPr>
          <w:sz w:val="28"/>
          <w:szCs w:val="28"/>
          <w:lang w:eastAsia="ar-SA"/>
        </w:rPr>
      </w:pPr>
      <w:r w:rsidRPr="00207587">
        <w:rPr>
          <w:sz w:val="28"/>
          <w:szCs w:val="28"/>
          <w:lang w:eastAsia="ar-SA"/>
        </w:rPr>
        <w:t>- делаю уборку;</w:t>
      </w:r>
    </w:p>
    <w:p w:rsidR="00A47276" w:rsidRPr="00207587" w:rsidRDefault="00A47276" w:rsidP="0066256F">
      <w:pPr>
        <w:suppressAutoHyphens/>
        <w:ind w:left="360"/>
        <w:jc w:val="both"/>
        <w:rPr>
          <w:sz w:val="28"/>
          <w:szCs w:val="28"/>
          <w:lang w:eastAsia="ar-SA"/>
        </w:rPr>
      </w:pPr>
      <w:r w:rsidRPr="00207587">
        <w:rPr>
          <w:sz w:val="28"/>
          <w:szCs w:val="28"/>
          <w:lang w:eastAsia="ar-SA"/>
        </w:rPr>
        <w:t>- отдыхаю;</w:t>
      </w:r>
    </w:p>
    <w:p w:rsidR="00A47276" w:rsidRPr="00207587" w:rsidRDefault="00A47276" w:rsidP="0066256F">
      <w:pPr>
        <w:suppressAutoHyphens/>
        <w:ind w:left="360"/>
        <w:jc w:val="both"/>
        <w:rPr>
          <w:sz w:val="28"/>
          <w:szCs w:val="28"/>
          <w:lang w:eastAsia="ar-SA"/>
        </w:rPr>
      </w:pPr>
      <w:r w:rsidRPr="00207587">
        <w:rPr>
          <w:sz w:val="28"/>
          <w:szCs w:val="28"/>
          <w:lang w:eastAsia="ar-SA"/>
        </w:rPr>
        <w:t>- смотрим телевизор (6 человек);</w:t>
      </w:r>
    </w:p>
    <w:p w:rsidR="00A47276" w:rsidRPr="00207587" w:rsidRDefault="00A47276" w:rsidP="0066256F">
      <w:pPr>
        <w:suppressAutoHyphens/>
        <w:ind w:left="360"/>
        <w:jc w:val="both"/>
        <w:rPr>
          <w:sz w:val="28"/>
          <w:szCs w:val="28"/>
          <w:lang w:eastAsia="ar-SA"/>
        </w:rPr>
      </w:pPr>
      <w:r w:rsidRPr="00207587">
        <w:rPr>
          <w:sz w:val="28"/>
          <w:szCs w:val="28"/>
          <w:lang w:eastAsia="ar-SA"/>
        </w:rPr>
        <w:t>- отдыхаем на природе;</w:t>
      </w:r>
    </w:p>
    <w:p w:rsidR="00A47276" w:rsidRPr="00207587" w:rsidRDefault="00A47276" w:rsidP="00A47276">
      <w:pPr>
        <w:suppressAutoHyphens/>
        <w:ind w:left="360"/>
        <w:jc w:val="both"/>
        <w:rPr>
          <w:sz w:val="28"/>
          <w:szCs w:val="28"/>
          <w:lang w:eastAsia="ar-SA"/>
        </w:rPr>
      </w:pPr>
      <w:r w:rsidRPr="00207587">
        <w:rPr>
          <w:sz w:val="28"/>
          <w:szCs w:val="28"/>
          <w:lang w:eastAsia="ar-SA"/>
        </w:rPr>
        <w:t>- ничего.</w:t>
      </w:r>
    </w:p>
    <w:p w:rsidR="0066256F" w:rsidRPr="00207587" w:rsidRDefault="0066256F" w:rsidP="0066256F">
      <w:pPr>
        <w:suppressAutoHyphens/>
        <w:ind w:left="360"/>
        <w:jc w:val="both"/>
        <w:rPr>
          <w:b/>
          <w:sz w:val="28"/>
          <w:szCs w:val="28"/>
          <w:lang w:eastAsia="ar-SA"/>
        </w:rPr>
      </w:pPr>
      <w:r w:rsidRPr="00207587">
        <w:rPr>
          <w:b/>
          <w:sz w:val="28"/>
          <w:szCs w:val="28"/>
          <w:lang w:eastAsia="ar-SA"/>
        </w:rPr>
        <w:t>Я мечтаю, что с родителями я …</w:t>
      </w:r>
    </w:p>
    <w:p w:rsidR="00A47276" w:rsidRPr="00207587" w:rsidRDefault="00A47276" w:rsidP="0066256F">
      <w:pPr>
        <w:suppressAutoHyphens/>
        <w:ind w:left="360"/>
        <w:jc w:val="both"/>
        <w:rPr>
          <w:sz w:val="28"/>
          <w:szCs w:val="28"/>
          <w:lang w:eastAsia="ar-SA"/>
        </w:rPr>
      </w:pPr>
      <w:r w:rsidRPr="00207587">
        <w:rPr>
          <w:sz w:val="28"/>
          <w:szCs w:val="28"/>
          <w:lang w:eastAsia="ar-SA"/>
        </w:rPr>
        <w:t>- поеду в Москву;</w:t>
      </w:r>
    </w:p>
    <w:p w:rsidR="00A47276" w:rsidRPr="00207587" w:rsidRDefault="00A47276" w:rsidP="0066256F">
      <w:pPr>
        <w:suppressAutoHyphens/>
        <w:ind w:left="360"/>
        <w:jc w:val="both"/>
        <w:rPr>
          <w:sz w:val="28"/>
          <w:szCs w:val="28"/>
          <w:lang w:eastAsia="ar-SA"/>
        </w:rPr>
      </w:pPr>
      <w:r w:rsidRPr="00207587">
        <w:rPr>
          <w:sz w:val="28"/>
          <w:szCs w:val="28"/>
          <w:lang w:eastAsia="ar-SA"/>
        </w:rPr>
        <w:t>- уеду в Лондон;</w:t>
      </w:r>
    </w:p>
    <w:p w:rsidR="00A47276" w:rsidRPr="00207587" w:rsidRDefault="00A47276" w:rsidP="0066256F">
      <w:pPr>
        <w:suppressAutoHyphens/>
        <w:ind w:left="360"/>
        <w:jc w:val="both"/>
        <w:rPr>
          <w:sz w:val="28"/>
          <w:szCs w:val="28"/>
          <w:lang w:eastAsia="ar-SA"/>
        </w:rPr>
      </w:pPr>
      <w:r w:rsidRPr="00207587">
        <w:rPr>
          <w:sz w:val="28"/>
          <w:szCs w:val="28"/>
          <w:lang w:eastAsia="ar-SA"/>
        </w:rPr>
        <w:t>- уеду отдыхать на всё лето;</w:t>
      </w:r>
    </w:p>
    <w:p w:rsidR="00A47276" w:rsidRPr="00207587" w:rsidRDefault="00A47276" w:rsidP="0066256F">
      <w:pPr>
        <w:suppressAutoHyphens/>
        <w:ind w:left="360"/>
        <w:jc w:val="both"/>
        <w:rPr>
          <w:sz w:val="28"/>
          <w:szCs w:val="28"/>
          <w:lang w:eastAsia="ar-SA"/>
        </w:rPr>
      </w:pPr>
      <w:r w:rsidRPr="00207587">
        <w:rPr>
          <w:sz w:val="28"/>
          <w:szCs w:val="28"/>
          <w:lang w:eastAsia="ar-SA"/>
        </w:rPr>
        <w:t>- поеду в Париж;</w:t>
      </w:r>
    </w:p>
    <w:p w:rsidR="00A47276" w:rsidRPr="00207587" w:rsidRDefault="00A47276" w:rsidP="0066256F">
      <w:pPr>
        <w:suppressAutoHyphens/>
        <w:ind w:left="360"/>
        <w:jc w:val="both"/>
        <w:rPr>
          <w:sz w:val="28"/>
          <w:szCs w:val="28"/>
          <w:lang w:eastAsia="ar-SA"/>
        </w:rPr>
      </w:pPr>
      <w:r w:rsidRPr="00207587">
        <w:rPr>
          <w:sz w:val="28"/>
          <w:szCs w:val="28"/>
          <w:lang w:eastAsia="ar-SA"/>
        </w:rPr>
        <w:t>- поеду на море;</w:t>
      </w:r>
    </w:p>
    <w:p w:rsidR="00A47276" w:rsidRPr="00207587" w:rsidRDefault="00A47276" w:rsidP="0066256F">
      <w:pPr>
        <w:suppressAutoHyphens/>
        <w:ind w:left="360"/>
        <w:jc w:val="both"/>
        <w:rPr>
          <w:sz w:val="28"/>
          <w:szCs w:val="28"/>
          <w:lang w:eastAsia="ar-SA"/>
        </w:rPr>
      </w:pPr>
      <w:r w:rsidRPr="00207587">
        <w:rPr>
          <w:sz w:val="28"/>
          <w:szCs w:val="28"/>
          <w:lang w:eastAsia="ar-SA"/>
        </w:rPr>
        <w:t>- поеду отдыхать куда-нибудь (5 чел.)</w:t>
      </w:r>
    </w:p>
    <w:p w:rsidR="0066256F" w:rsidRPr="00207587" w:rsidRDefault="0066256F" w:rsidP="0066256F">
      <w:pPr>
        <w:suppressAutoHyphens/>
        <w:ind w:left="360"/>
        <w:jc w:val="both"/>
        <w:rPr>
          <w:sz w:val="28"/>
          <w:szCs w:val="28"/>
          <w:lang w:eastAsia="ar-SA"/>
        </w:rPr>
      </w:pPr>
    </w:p>
    <w:p w:rsidR="0066256F" w:rsidRPr="00207587" w:rsidRDefault="0066256F" w:rsidP="0066256F">
      <w:pPr>
        <w:suppressAutoHyphens/>
        <w:ind w:left="360"/>
        <w:jc w:val="both"/>
        <w:rPr>
          <w:b/>
          <w:bCs/>
          <w:i/>
          <w:iCs/>
          <w:sz w:val="28"/>
          <w:szCs w:val="28"/>
          <w:lang w:eastAsia="ar-SA"/>
        </w:rPr>
      </w:pPr>
      <w:r w:rsidRPr="00207587">
        <w:rPr>
          <w:b/>
          <w:bCs/>
          <w:i/>
          <w:iCs/>
          <w:sz w:val="28"/>
          <w:szCs w:val="28"/>
          <w:lang w:eastAsia="ar-SA"/>
        </w:rPr>
        <w:t xml:space="preserve">Анкета 2. </w:t>
      </w:r>
      <w:proofErr w:type="gramStart"/>
      <w:r w:rsidRPr="00207587">
        <w:rPr>
          <w:b/>
          <w:bCs/>
          <w:i/>
          <w:iCs/>
          <w:sz w:val="28"/>
          <w:szCs w:val="28"/>
          <w:lang w:eastAsia="ar-SA"/>
        </w:rPr>
        <w:t>« Три</w:t>
      </w:r>
      <w:proofErr w:type="gramEnd"/>
      <w:r w:rsidRPr="00207587">
        <w:rPr>
          <w:b/>
          <w:bCs/>
          <w:i/>
          <w:iCs/>
          <w:sz w:val="28"/>
          <w:szCs w:val="28"/>
          <w:lang w:eastAsia="ar-SA"/>
        </w:rPr>
        <w:t xml:space="preserve"> моих желания»</w:t>
      </w:r>
    </w:p>
    <w:p w:rsidR="0066256F" w:rsidRPr="00207587" w:rsidRDefault="0066256F" w:rsidP="0066256F">
      <w:pPr>
        <w:suppressAutoHyphens/>
        <w:ind w:left="360"/>
        <w:jc w:val="both"/>
        <w:rPr>
          <w:sz w:val="28"/>
          <w:szCs w:val="28"/>
          <w:lang w:eastAsia="ar-SA"/>
        </w:rPr>
      </w:pPr>
      <w:r w:rsidRPr="00207587">
        <w:rPr>
          <w:sz w:val="28"/>
          <w:szCs w:val="28"/>
          <w:lang w:eastAsia="ar-SA"/>
        </w:rPr>
        <w:t>Напиши, пожалуйста, три своих самых главных желания в жизни.</w:t>
      </w:r>
    </w:p>
    <w:p w:rsidR="0066256F" w:rsidRPr="00207587" w:rsidRDefault="0066256F" w:rsidP="0066256F">
      <w:pPr>
        <w:suppressAutoHyphens/>
        <w:ind w:left="360"/>
        <w:jc w:val="both"/>
        <w:rPr>
          <w:sz w:val="28"/>
          <w:szCs w:val="28"/>
          <w:lang w:eastAsia="ar-SA"/>
        </w:rPr>
      </w:pPr>
      <w:r w:rsidRPr="00207587">
        <w:rPr>
          <w:sz w:val="28"/>
          <w:szCs w:val="28"/>
          <w:lang w:eastAsia="ar-SA"/>
        </w:rPr>
        <w:t>Результаты анкеты 1 позволят учителю и родителям судить о характере свободного времяпрепровождения учащихся; сведения, полученные из ответов детей на вопросы анкеты 2, помогут сделать вывод о стремлении учащихся к общению со своими родителями, обратить внимание на то, о чем они мечтают и чего ожидают от своих родителей.</w:t>
      </w:r>
    </w:p>
    <w:p w:rsidR="0066256F" w:rsidRPr="00207587" w:rsidRDefault="0066256F" w:rsidP="0066256F">
      <w:pPr>
        <w:suppressAutoHyphens/>
        <w:ind w:left="360"/>
        <w:jc w:val="both"/>
        <w:rPr>
          <w:sz w:val="28"/>
          <w:szCs w:val="28"/>
          <w:lang w:eastAsia="ar-SA"/>
        </w:rPr>
      </w:pPr>
    </w:p>
    <w:p w:rsidR="0096120C" w:rsidRPr="00207587" w:rsidRDefault="0096120C" w:rsidP="0066256F">
      <w:pPr>
        <w:suppressAutoHyphens/>
        <w:ind w:left="360"/>
        <w:jc w:val="both"/>
        <w:rPr>
          <w:i/>
          <w:sz w:val="28"/>
          <w:szCs w:val="28"/>
          <w:lang w:eastAsia="ar-SA"/>
        </w:rPr>
      </w:pPr>
      <w:r w:rsidRPr="00207587">
        <w:rPr>
          <w:i/>
          <w:sz w:val="28"/>
          <w:szCs w:val="28"/>
          <w:lang w:eastAsia="ar-SA"/>
        </w:rPr>
        <w:t>Ответы учащихся:</w:t>
      </w:r>
    </w:p>
    <w:p w:rsidR="00A47276" w:rsidRPr="00207587" w:rsidRDefault="00A47276" w:rsidP="0066256F">
      <w:pPr>
        <w:suppressAutoHyphens/>
        <w:ind w:left="360"/>
        <w:jc w:val="both"/>
        <w:rPr>
          <w:sz w:val="28"/>
          <w:szCs w:val="28"/>
          <w:lang w:eastAsia="ar-SA"/>
        </w:rPr>
      </w:pPr>
      <w:r w:rsidRPr="00207587">
        <w:rPr>
          <w:sz w:val="28"/>
          <w:szCs w:val="28"/>
          <w:lang w:eastAsia="ar-SA"/>
        </w:rPr>
        <w:t>- окончить школу (8 чел.);</w:t>
      </w:r>
    </w:p>
    <w:p w:rsidR="00A47276" w:rsidRPr="00207587" w:rsidRDefault="00A47276" w:rsidP="0066256F">
      <w:pPr>
        <w:suppressAutoHyphens/>
        <w:ind w:left="360"/>
        <w:jc w:val="both"/>
        <w:rPr>
          <w:sz w:val="28"/>
          <w:szCs w:val="28"/>
          <w:lang w:eastAsia="ar-SA"/>
        </w:rPr>
      </w:pPr>
      <w:r w:rsidRPr="00207587">
        <w:rPr>
          <w:sz w:val="28"/>
          <w:szCs w:val="28"/>
          <w:lang w:eastAsia="ar-SA"/>
        </w:rPr>
        <w:t>- получить образование (5 человек);</w:t>
      </w:r>
    </w:p>
    <w:p w:rsidR="00A47276" w:rsidRPr="00207587" w:rsidRDefault="00A47276" w:rsidP="0066256F">
      <w:pPr>
        <w:suppressAutoHyphens/>
        <w:ind w:left="360"/>
        <w:jc w:val="both"/>
        <w:rPr>
          <w:sz w:val="28"/>
          <w:szCs w:val="28"/>
          <w:lang w:eastAsia="ar-SA"/>
        </w:rPr>
      </w:pPr>
      <w:r w:rsidRPr="00207587">
        <w:rPr>
          <w:sz w:val="28"/>
          <w:szCs w:val="28"/>
          <w:lang w:eastAsia="ar-SA"/>
        </w:rPr>
        <w:lastRenderedPageBreak/>
        <w:t>- найти хорошую работу</w:t>
      </w:r>
      <w:r w:rsidR="00207587">
        <w:rPr>
          <w:sz w:val="28"/>
          <w:szCs w:val="28"/>
          <w:lang w:eastAsia="ar-SA"/>
        </w:rPr>
        <w:t xml:space="preserve"> </w:t>
      </w:r>
      <w:r w:rsidRPr="00207587">
        <w:rPr>
          <w:sz w:val="28"/>
          <w:szCs w:val="28"/>
          <w:lang w:eastAsia="ar-SA"/>
        </w:rPr>
        <w:t>(3 чел.);</w:t>
      </w:r>
    </w:p>
    <w:p w:rsidR="00A47276" w:rsidRPr="00207587" w:rsidRDefault="00A47276" w:rsidP="0066256F">
      <w:pPr>
        <w:suppressAutoHyphens/>
        <w:ind w:left="360"/>
        <w:jc w:val="both"/>
        <w:rPr>
          <w:sz w:val="28"/>
          <w:szCs w:val="28"/>
          <w:lang w:eastAsia="ar-SA"/>
        </w:rPr>
      </w:pPr>
      <w:r w:rsidRPr="00207587">
        <w:rPr>
          <w:sz w:val="28"/>
          <w:szCs w:val="28"/>
          <w:lang w:eastAsia="ar-SA"/>
        </w:rPr>
        <w:t>- создать в будущем счастливую семью;</w:t>
      </w:r>
    </w:p>
    <w:p w:rsidR="00A47276" w:rsidRPr="00207587" w:rsidRDefault="00A47276" w:rsidP="0066256F">
      <w:pPr>
        <w:suppressAutoHyphens/>
        <w:ind w:left="360"/>
        <w:jc w:val="both"/>
        <w:rPr>
          <w:sz w:val="28"/>
          <w:szCs w:val="28"/>
          <w:lang w:eastAsia="ar-SA"/>
        </w:rPr>
      </w:pPr>
      <w:r w:rsidRPr="00207587">
        <w:rPr>
          <w:sz w:val="28"/>
          <w:szCs w:val="28"/>
          <w:lang w:eastAsia="ar-SA"/>
        </w:rPr>
        <w:t>- чтобы родственники не болели;</w:t>
      </w:r>
    </w:p>
    <w:p w:rsidR="00A47276" w:rsidRPr="00207587" w:rsidRDefault="00A47276" w:rsidP="0066256F">
      <w:pPr>
        <w:suppressAutoHyphens/>
        <w:ind w:left="360"/>
        <w:jc w:val="both"/>
        <w:rPr>
          <w:sz w:val="28"/>
          <w:szCs w:val="28"/>
          <w:lang w:eastAsia="ar-SA"/>
        </w:rPr>
      </w:pPr>
      <w:r w:rsidRPr="00207587">
        <w:rPr>
          <w:sz w:val="28"/>
          <w:szCs w:val="28"/>
          <w:lang w:eastAsia="ar-SA"/>
        </w:rPr>
        <w:t>- чтобы родители жили вечно;</w:t>
      </w:r>
    </w:p>
    <w:p w:rsidR="00A47276" w:rsidRPr="00207587" w:rsidRDefault="00A47276" w:rsidP="0066256F">
      <w:pPr>
        <w:suppressAutoHyphens/>
        <w:ind w:left="360"/>
        <w:jc w:val="both"/>
        <w:rPr>
          <w:sz w:val="28"/>
          <w:szCs w:val="28"/>
          <w:lang w:eastAsia="ar-SA"/>
        </w:rPr>
      </w:pPr>
      <w:r w:rsidRPr="00207587">
        <w:rPr>
          <w:sz w:val="28"/>
          <w:szCs w:val="28"/>
          <w:lang w:eastAsia="ar-SA"/>
        </w:rPr>
        <w:t>- иметь много друзей;</w:t>
      </w:r>
    </w:p>
    <w:p w:rsidR="00A47276" w:rsidRPr="00207587" w:rsidRDefault="00A47276" w:rsidP="0066256F">
      <w:pPr>
        <w:suppressAutoHyphens/>
        <w:ind w:left="360"/>
        <w:jc w:val="both"/>
        <w:rPr>
          <w:sz w:val="28"/>
          <w:szCs w:val="28"/>
          <w:lang w:eastAsia="ar-SA"/>
        </w:rPr>
      </w:pPr>
      <w:r w:rsidRPr="00207587">
        <w:rPr>
          <w:sz w:val="28"/>
          <w:szCs w:val="28"/>
          <w:lang w:eastAsia="ar-SA"/>
        </w:rPr>
        <w:t>- жить возле моря;</w:t>
      </w:r>
    </w:p>
    <w:p w:rsidR="00BC7B72" w:rsidRPr="00207587" w:rsidRDefault="00A47276" w:rsidP="0066256F">
      <w:pPr>
        <w:suppressAutoHyphens/>
        <w:ind w:left="360"/>
        <w:jc w:val="both"/>
        <w:rPr>
          <w:sz w:val="28"/>
          <w:szCs w:val="28"/>
          <w:lang w:eastAsia="ar-SA"/>
        </w:rPr>
      </w:pPr>
      <w:r w:rsidRPr="00207587">
        <w:rPr>
          <w:sz w:val="28"/>
          <w:szCs w:val="28"/>
          <w:lang w:eastAsia="ar-SA"/>
        </w:rPr>
        <w:t xml:space="preserve">- </w:t>
      </w:r>
      <w:r w:rsidR="00BC7B72" w:rsidRPr="00207587">
        <w:rPr>
          <w:sz w:val="28"/>
          <w:szCs w:val="28"/>
          <w:lang w:eastAsia="ar-SA"/>
        </w:rPr>
        <w:t>всегда быть рядом с родными;</w:t>
      </w:r>
    </w:p>
    <w:p w:rsidR="00BC7B72" w:rsidRPr="00207587" w:rsidRDefault="00BC7B72" w:rsidP="0066256F">
      <w:pPr>
        <w:suppressAutoHyphens/>
        <w:ind w:left="360"/>
        <w:jc w:val="both"/>
        <w:rPr>
          <w:sz w:val="28"/>
          <w:szCs w:val="28"/>
          <w:lang w:eastAsia="ar-SA"/>
        </w:rPr>
      </w:pPr>
      <w:r w:rsidRPr="00207587">
        <w:rPr>
          <w:sz w:val="28"/>
          <w:szCs w:val="28"/>
          <w:lang w:eastAsia="ar-SA"/>
        </w:rPr>
        <w:t>- жить в своё удовольствие вместе с моей семьёй;</w:t>
      </w:r>
    </w:p>
    <w:p w:rsidR="00BC7B72" w:rsidRPr="00207587" w:rsidRDefault="00BC7B72" w:rsidP="0066256F">
      <w:pPr>
        <w:suppressAutoHyphens/>
        <w:ind w:left="360"/>
        <w:jc w:val="both"/>
        <w:rPr>
          <w:sz w:val="28"/>
          <w:szCs w:val="28"/>
          <w:lang w:eastAsia="ar-SA"/>
        </w:rPr>
      </w:pPr>
      <w:r w:rsidRPr="00207587">
        <w:rPr>
          <w:sz w:val="28"/>
          <w:szCs w:val="28"/>
          <w:lang w:eastAsia="ar-SA"/>
        </w:rPr>
        <w:t>- купить машину, дом, компьютер;</w:t>
      </w:r>
    </w:p>
    <w:p w:rsidR="00BC7B72" w:rsidRPr="00207587" w:rsidRDefault="00BC7B72" w:rsidP="0066256F">
      <w:pPr>
        <w:suppressAutoHyphens/>
        <w:ind w:left="360"/>
        <w:jc w:val="both"/>
        <w:rPr>
          <w:sz w:val="28"/>
          <w:szCs w:val="28"/>
          <w:lang w:eastAsia="ar-SA"/>
        </w:rPr>
      </w:pPr>
      <w:r w:rsidRPr="00207587">
        <w:rPr>
          <w:sz w:val="28"/>
          <w:szCs w:val="28"/>
          <w:lang w:eastAsia="ar-SA"/>
        </w:rPr>
        <w:t>- уехать жить в Москву;</w:t>
      </w:r>
    </w:p>
    <w:p w:rsidR="00BC7B72" w:rsidRDefault="00BC7B72" w:rsidP="0066256F">
      <w:pPr>
        <w:suppressAutoHyphens/>
        <w:ind w:left="360"/>
        <w:jc w:val="both"/>
        <w:rPr>
          <w:sz w:val="28"/>
          <w:szCs w:val="28"/>
          <w:lang w:eastAsia="ar-SA"/>
        </w:rPr>
      </w:pPr>
      <w:r w:rsidRPr="00207587">
        <w:rPr>
          <w:sz w:val="28"/>
          <w:szCs w:val="28"/>
          <w:lang w:eastAsia="ar-SA"/>
        </w:rPr>
        <w:t>- счастья, денег.</w:t>
      </w:r>
    </w:p>
    <w:p w:rsidR="00207587" w:rsidRPr="00207587" w:rsidRDefault="00207587" w:rsidP="0066256F">
      <w:pPr>
        <w:suppressAutoHyphens/>
        <w:ind w:left="360"/>
        <w:jc w:val="both"/>
        <w:rPr>
          <w:sz w:val="28"/>
          <w:szCs w:val="28"/>
          <w:lang w:eastAsia="ar-SA"/>
        </w:rPr>
      </w:pPr>
    </w:p>
    <w:p w:rsidR="0066256F" w:rsidRPr="00207587" w:rsidRDefault="0066256F" w:rsidP="0066256F">
      <w:pPr>
        <w:numPr>
          <w:ilvl w:val="0"/>
          <w:numId w:val="4"/>
        </w:numPr>
        <w:suppressAutoHyphens/>
        <w:jc w:val="both"/>
        <w:rPr>
          <w:b/>
          <w:bCs/>
          <w:sz w:val="28"/>
          <w:szCs w:val="28"/>
          <w:lang w:eastAsia="ar-SA"/>
        </w:rPr>
      </w:pPr>
      <w:r w:rsidRPr="00207587">
        <w:rPr>
          <w:b/>
          <w:bCs/>
          <w:sz w:val="28"/>
          <w:szCs w:val="28"/>
          <w:lang w:eastAsia="ar-SA"/>
        </w:rPr>
        <w:t>Ознакомление с результатами социологических исследований.</w:t>
      </w:r>
    </w:p>
    <w:p w:rsidR="0066256F" w:rsidRPr="00207587" w:rsidRDefault="0066256F" w:rsidP="0066256F">
      <w:pPr>
        <w:suppressAutoHyphens/>
        <w:ind w:left="360" w:firstLine="348"/>
        <w:jc w:val="both"/>
        <w:rPr>
          <w:sz w:val="28"/>
          <w:szCs w:val="28"/>
          <w:lang w:eastAsia="ar-SA"/>
        </w:rPr>
      </w:pPr>
      <w:r w:rsidRPr="00207587">
        <w:rPr>
          <w:i/>
          <w:iCs/>
          <w:sz w:val="28"/>
          <w:szCs w:val="28"/>
          <w:lang w:eastAsia="ar-SA"/>
        </w:rPr>
        <w:t>Учитель.</w:t>
      </w:r>
      <w:r w:rsidRPr="00207587">
        <w:rPr>
          <w:sz w:val="28"/>
          <w:szCs w:val="28"/>
          <w:lang w:eastAsia="ar-SA"/>
        </w:rPr>
        <w:t xml:space="preserve"> Есть основание считать, что переориентация подростков в общении с родителями и переключение на общение, в большей степени, со сверстниками объясняется не столько растущей привлекательностью дружеских групп и компаний, сколько отсутствием внимания и заботы к подросткам в родительском доме.</w:t>
      </w:r>
    </w:p>
    <w:p w:rsidR="0066256F" w:rsidRPr="00207587" w:rsidRDefault="0066256F" w:rsidP="0066256F">
      <w:pPr>
        <w:suppressAutoHyphens/>
        <w:ind w:left="360"/>
        <w:jc w:val="both"/>
        <w:rPr>
          <w:sz w:val="28"/>
          <w:szCs w:val="28"/>
          <w:lang w:eastAsia="ar-SA"/>
        </w:rPr>
      </w:pPr>
      <w:r w:rsidRPr="00207587">
        <w:rPr>
          <w:sz w:val="28"/>
          <w:szCs w:val="28"/>
          <w:lang w:eastAsia="ar-SA"/>
        </w:rPr>
        <w:tab/>
        <w:t>По результатам социологических исследований на воспитание детей отцы в будние дни тратят своего свободного времени 9,6% (21 мин), а в выходные – 7,2% (35 мин). Куда же идет остальное свободное время отцов? А ведь эта часть свободного времени родителя имеет исключительно важное значение. И всегда ли свободное времяпрепровождение родителей является хорошим примером? Хотя давно известно, что именно с родителей дети берут пример в организации досуга.</w:t>
      </w:r>
    </w:p>
    <w:p w:rsidR="0066256F" w:rsidRPr="00207587" w:rsidRDefault="0066256F" w:rsidP="0066256F">
      <w:pPr>
        <w:suppressAutoHyphens/>
        <w:ind w:left="360"/>
        <w:jc w:val="both"/>
        <w:rPr>
          <w:sz w:val="28"/>
          <w:szCs w:val="28"/>
          <w:lang w:eastAsia="ar-SA"/>
        </w:rPr>
      </w:pPr>
      <w:r w:rsidRPr="00207587">
        <w:rPr>
          <w:sz w:val="28"/>
          <w:szCs w:val="28"/>
          <w:lang w:eastAsia="ar-SA"/>
        </w:rPr>
        <w:tab/>
        <w:t>Исследования показали:</w:t>
      </w:r>
    </w:p>
    <w:p w:rsidR="0066256F" w:rsidRPr="00207587" w:rsidRDefault="0066256F" w:rsidP="0066256F">
      <w:pPr>
        <w:suppressAutoHyphens/>
        <w:ind w:firstLine="708"/>
        <w:jc w:val="both"/>
        <w:rPr>
          <w:sz w:val="28"/>
          <w:szCs w:val="28"/>
          <w:lang w:eastAsia="ar-SA"/>
        </w:rPr>
      </w:pPr>
      <w:r w:rsidRPr="00207587">
        <w:rPr>
          <w:sz w:val="28"/>
          <w:szCs w:val="28"/>
          <w:lang w:eastAsia="ar-SA"/>
        </w:rPr>
        <w:t>во-первых, достаточно велико число одиноких подростков;</w:t>
      </w:r>
    </w:p>
    <w:p w:rsidR="0066256F" w:rsidRPr="00207587" w:rsidRDefault="0066256F" w:rsidP="0066256F">
      <w:pPr>
        <w:suppressAutoHyphens/>
        <w:ind w:left="360" w:firstLine="348"/>
        <w:jc w:val="both"/>
        <w:rPr>
          <w:sz w:val="28"/>
          <w:szCs w:val="28"/>
          <w:lang w:eastAsia="ar-SA"/>
        </w:rPr>
      </w:pPr>
      <w:r w:rsidRPr="00207587">
        <w:rPr>
          <w:sz w:val="28"/>
          <w:szCs w:val="28"/>
          <w:lang w:eastAsia="ar-SA"/>
        </w:rPr>
        <w:t>во-вторых, огорчает приверженность подростков и родителей к телевизору в ущерб другим, более активным формам проведения свободного времени;</w:t>
      </w:r>
    </w:p>
    <w:p w:rsidR="0066256F" w:rsidRPr="00207587" w:rsidRDefault="0066256F" w:rsidP="0066256F">
      <w:pPr>
        <w:suppressAutoHyphens/>
        <w:ind w:left="360"/>
        <w:jc w:val="both"/>
        <w:rPr>
          <w:sz w:val="28"/>
          <w:szCs w:val="28"/>
          <w:lang w:eastAsia="ar-SA"/>
        </w:rPr>
      </w:pPr>
      <w:r w:rsidRPr="00207587">
        <w:rPr>
          <w:sz w:val="28"/>
          <w:szCs w:val="28"/>
          <w:lang w:eastAsia="ar-SA"/>
        </w:rPr>
        <w:tab/>
        <w:t>в-третьих, тревожит недостаточная активность общения детей с родителями во всех формах проведения досуга, исключая застолье, которое прочно держит первенство среди других досуговых занятий подростков в праздничные дни.</w:t>
      </w:r>
    </w:p>
    <w:p w:rsidR="0066256F" w:rsidRPr="00207587" w:rsidRDefault="0066256F" w:rsidP="0066256F">
      <w:pPr>
        <w:suppressAutoHyphens/>
        <w:ind w:left="360"/>
        <w:jc w:val="both"/>
        <w:rPr>
          <w:sz w:val="28"/>
          <w:szCs w:val="28"/>
          <w:lang w:eastAsia="ar-SA"/>
        </w:rPr>
      </w:pPr>
      <w:r w:rsidRPr="00207587">
        <w:rPr>
          <w:sz w:val="28"/>
          <w:szCs w:val="28"/>
          <w:lang w:eastAsia="ar-SA"/>
        </w:rPr>
        <w:tab/>
        <w:t>В результате опроса установлено, что 65? Подростков пробовали употреблять спиртное.</w:t>
      </w:r>
    </w:p>
    <w:p w:rsidR="0066256F" w:rsidRPr="00207587" w:rsidRDefault="0066256F" w:rsidP="0066256F">
      <w:pPr>
        <w:suppressAutoHyphens/>
        <w:ind w:left="360"/>
        <w:jc w:val="both"/>
        <w:rPr>
          <w:sz w:val="28"/>
          <w:szCs w:val="28"/>
          <w:lang w:eastAsia="ar-SA"/>
        </w:rPr>
      </w:pPr>
      <w:r w:rsidRPr="00207587">
        <w:rPr>
          <w:sz w:val="28"/>
          <w:szCs w:val="28"/>
          <w:lang w:eastAsia="ar-SA"/>
        </w:rPr>
        <w:tab/>
        <w:t>Всех тревожит это довольно опасная забава. Но в какой степени виноваты те девушки и юноши, для которых вино стало обязательным спутником их свободного времени? Может быть это их беда? А вина лежит на взрослых, которые не научили своих детей интересно и содержательно отдыхать?..</w:t>
      </w:r>
    </w:p>
    <w:p w:rsidR="0066256F" w:rsidRPr="00207587" w:rsidRDefault="0066256F" w:rsidP="0066256F">
      <w:pPr>
        <w:suppressAutoHyphens/>
        <w:ind w:left="360"/>
        <w:jc w:val="both"/>
        <w:rPr>
          <w:sz w:val="28"/>
          <w:szCs w:val="28"/>
          <w:lang w:eastAsia="ar-SA"/>
        </w:rPr>
      </w:pPr>
      <w:r w:rsidRPr="00207587">
        <w:rPr>
          <w:sz w:val="28"/>
          <w:szCs w:val="28"/>
          <w:lang w:eastAsia="ar-SA"/>
        </w:rPr>
        <w:tab/>
      </w:r>
    </w:p>
    <w:p w:rsidR="0066256F" w:rsidRPr="00207587" w:rsidRDefault="0066256F" w:rsidP="0066256F">
      <w:pPr>
        <w:suppressAutoHyphens/>
        <w:ind w:firstLine="348"/>
        <w:jc w:val="both"/>
        <w:rPr>
          <w:sz w:val="28"/>
          <w:szCs w:val="28"/>
          <w:lang w:eastAsia="ar-SA"/>
        </w:rPr>
      </w:pPr>
      <w:r w:rsidRPr="00207587">
        <w:rPr>
          <w:i/>
          <w:iCs/>
          <w:sz w:val="28"/>
          <w:szCs w:val="28"/>
          <w:lang w:eastAsia="ar-SA"/>
        </w:rPr>
        <w:t>Учитель.</w:t>
      </w:r>
      <w:r w:rsidRPr="00207587">
        <w:rPr>
          <w:sz w:val="28"/>
          <w:szCs w:val="28"/>
          <w:lang w:eastAsia="ar-SA"/>
        </w:rPr>
        <w:t xml:space="preserve"> С давних пор люди занимаются коллекционированием различных предметов. Наверное, присутствующие здесь родители в свое </w:t>
      </w:r>
      <w:r w:rsidRPr="00207587">
        <w:rPr>
          <w:sz w:val="28"/>
          <w:szCs w:val="28"/>
          <w:lang w:eastAsia="ar-SA"/>
        </w:rPr>
        <w:lastRenderedPageBreak/>
        <w:t>время тоже собирали значки, марки, открытки. А как вы думаете, что предпочитают собирать сегодняшние подростки?</w:t>
      </w:r>
    </w:p>
    <w:p w:rsidR="0066256F" w:rsidRPr="00207587" w:rsidRDefault="0066256F" w:rsidP="0066256F">
      <w:pPr>
        <w:suppressAutoHyphens/>
        <w:ind w:firstLine="360"/>
        <w:jc w:val="both"/>
        <w:rPr>
          <w:sz w:val="28"/>
          <w:szCs w:val="28"/>
          <w:lang w:eastAsia="ar-SA"/>
        </w:rPr>
      </w:pPr>
      <w:r w:rsidRPr="00207587">
        <w:rPr>
          <w:sz w:val="28"/>
          <w:szCs w:val="28"/>
          <w:lang w:eastAsia="ar-SA"/>
        </w:rPr>
        <w:tab/>
        <w:t xml:space="preserve">Исследования и наблюдения показывают, что они предпочитают собирать банки из-под пива, вырезки из газет и журналов, вкладыши от жевательных резинок, кассеты. </w:t>
      </w:r>
    </w:p>
    <w:p w:rsidR="0066256F" w:rsidRPr="00207587" w:rsidRDefault="0066256F" w:rsidP="0066256F">
      <w:pPr>
        <w:suppressAutoHyphens/>
        <w:jc w:val="both"/>
        <w:rPr>
          <w:sz w:val="28"/>
          <w:szCs w:val="28"/>
          <w:lang w:eastAsia="ar-SA"/>
        </w:rPr>
      </w:pPr>
      <w:r w:rsidRPr="00207587">
        <w:rPr>
          <w:sz w:val="28"/>
          <w:szCs w:val="28"/>
          <w:lang w:eastAsia="ar-SA"/>
        </w:rPr>
        <w:t>И лишь немногие ребята продолжают традицию своих родителей, собирают открытки, значки.</w:t>
      </w:r>
    </w:p>
    <w:p w:rsidR="0096120C" w:rsidRPr="00207587" w:rsidRDefault="0066256F" w:rsidP="0096120C">
      <w:pPr>
        <w:suppressAutoHyphens/>
        <w:jc w:val="both"/>
        <w:rPr>
          <w:i/>
          <w:iCs/>
          <w:sz w:val="28"/>
          <w:szCs w:val="28"/>
          <w:lang w:eastAsia="ar-SA"/>
        </w:rPr>
      </w:pPr>
      <w:r w:rsidRPr="00207587">
        <w:rPr>
          <w:sz w:val="28"/>
          <w:szCs w:val="28"/>
          <w:lang w:eastAsia="ar-SA"/>
        </w:rPr>
        <w:tab/>
      </w:r>
    </w:p>
    <w:p w:rsidR="0066256F" w:rsidRPr="00207587" w:rsidRDefault="0066256F" w:rsidP="0096120C">
      <w:pPr>
        <w:suppressAutoHyphens/>
        <w:jc w:val="both"/>
        <w:rPr>
          <w:b/>
          <w:bCs/>
          <w:sz w:val="28"/>
          <w:szCs w:val="28"/>
          <w:lang w:eastAsia="ar-SA"/>
        </w:rPr>
      </w:pPr>
      <w:r w:rsidRPr="00207587">
        <w:rPr>
          <w:b/>
          <w:bCs/>
          <w:sz w:val="28"/>
          <w:szCs w:val="28"/>
          <w:lang w:eastAsia="ar-SA"/>
        </w:rPr>
        <w:t>Подведение итогов собрания.</w:t>
      </w:r>
    </w:p>
    <w:p w:rsidR="0066256F" w:rsidRPr="00207587" w:rsidRDefault="0066256F" w:rsidP="0066256F">
      <w:pPr>
        <w:suppressAutoHyphens/>
        <w:jc w:val="both"/>
        <w:rPr>
          <w:b/>
          <w:bCs/>
          <w:i/>
          <w:iCs/>
          <w:sz w:val="28"/>
          <w:szCs w:val="28"/>
          <w:lang w:eastAsia="ar-SA"/>
        </w:rPr>
      </w:pPr>
      <w:r w:rsidRPr="00207587">
        <w:rPr>
          <w:sz w:val="28"/>
          <w:szCs w:val="28"/>
          <w:lang w:eastAsia="ar-SA"/>
        </w:rPr>
        <w:t xml:space="preserve">1. </w:t>
      </w:r>
      <w:r w:rsidRPr="00207587">
        <w:rPr>
          <w:b/>
          <w:bCs/>
          <w:i/>
          <w:iCs/>
          <w:sz w:val="28"/>
          <w:szCs w:val="28"/>
          <w:lang w:eastAsia="ar-SA"/>
        </w:rPr>
        <w:t>О чем следует задуматься родителям.</w:t>
      </w:r>
    </w:p>
    <w:p w:rsidR="0066256F" w:rsidRPr="00207587" w:rsidRDefault="0066256F" w:rsidP="0066256F">
      <w:pPr>
        <w:suppressAutoHyphens/>
        <w:ind w:firstLine="708"/>
        <w:jc w:val="both"/>
        <w:rPr>
          <w:sz w:val="28"/>
          <w:szCs w:val="28"/>
          <w:lang w:eastAsia="ar-SA"/>
        </w:rPr>
      </w:pPr>
      <w:r w:rsidRPr="00207587">
        <w:rPr>
          <w:i/>
          <w:iCs/>
          <w:sz w:val="28"/>
          <w:szCs w:val="28"/>
          <w:lang w:eastAsia="ar-SA"/>
        </w:rPr>
        <w:t>Учитель.</w:t>
      </w:r>
      <w:r w:rsidRPr="00207587">
        <w:rPr>
          <w:sz w:val="28"/>
          <w:szCs w:val="28"/>
          <w:lang w:eastAsia="ar-SA"/>
        </w:rPr>
        <w:t xml:space="preserve"> Нам, взрослым, ничего не бывает жалко для наших детей. Мы отдаем им самое вкусное, одеваем во все самое лучшее, защищаем от болезней и напастей. Но мы легкомысленно решаем, что свободное время – это несерьезная проблема, есть дела поважнее, а ведь с пользой провести свое свободное время надо уметь. И этому тоже надо учить детей и подростков. К сожалению, современные исследования показывают обратное. В наше стремительное время родители все меньше времени находят для общения с детьми, тем более на совместное проведение свободного времени. Из средств материального семейного бюджета мы все больше и больше средств расходуем на питание, одежду, обучение, развлечения детей. А если рассмотреть затраты свободного времени на детей, то окажется, что наши наследники испытывают значительный дефицит родительского общения.</w:t>
      </w:r>
    </w:p>
    <w:p w:rsidR="0066256F" w:rsidRPr="00207587" w:rsidRDefault="0066256F" w:rsidP="0066256F">
      <w:pPr>
        <w:suppressAutoHyphens/>
        <w:jc w:val="both"/>
        <w:rPr>
          <w:sz w:val="28"/>
          <w:szCs w:val="28"/>
          <w:lang w:eastAsia="ar-SA"/>
        </w:rPr>
      </w:pPr>
      <w:r w:rsidRPr="00207587">
        <w:rPr>
          <w:sz w:val="28"/>
          <w:szCs w:val="28"/>
          <w:lang w:eastAsia="ar-SA"/>
        </w:rPr>
        <w:tab/>
        <w:t>Среди «</w:t>
      </w:r>
      <w:r w:rsidRPr="00207587">
        <w:rPr>
          <w:i/>
          <w:iCs/>
          <w:sz w:val="28"/>
          <w:szCs w:val="28"/>
          <w:lang w:eastAsia="ar-SA"/>
        </w:rPr>
        <w:t>трех важных жизненных желаний»</w:t>
      </w:r>
      <w:r w:rsidRPr="00207587">
        <w:rPr>
          <w:sz w:val="28"/>
          <w:szCs w:val="28"/>
          <w:lang w:eastAsia="ar-SA"/>
        </w:rPr>
        <w:t xml:space="preserve"> подростки называют такие:</w:t>
      </w:r>
    </w:p>
    <w:p w:rsidR="0066256F" w:rsidRPr="00207587" w:rsidRDefault="0066256F" w:rsidP="0066256F">
      <w:pPr>
        <w:numPr>
          <w:ilvl w:val="1"/>
          <w:numId w:val="5"/>
        </w:numPr>
        <w:suppressAutoHyphens/>
        <w:jc w:val="both"/>
        <w:rPr>
          <w:sz w:val="28"/>
          <w:szCs w:val="28"/>
          <w:lang w:eastAsia="ar-SA"/>
        </w:rPr>
      </w:pPr>
      <w:r w:rsidRPr="00207587">
        <w:rPr>
          <w:sz w:val="28"/>
          <w:szCs w:val="28"/>
          <w:lang w:eastAsia="ar-SA"/>
        </w:rPr>
        <w:t>съездить с родителями вместе на отдых;</w:t>
      </w:r>
    </w:p>
    <w:p w:rsidR="0066256F" w:rsidRPr="00207587" w:rsidRDefault="0066256F" w:rsidP="0066256F">
      <w:pPr>
        <w:numPr>
          <w:ilvl w:val="1"/>
          <w:numId w:val="5"/>
        </w:numPr>
        <w:suppressAutoHyphens/>
        <w:jc w:val="both"/>
        <w:rPr>
          <w:sz w:val="28"/>
          <w:szCs w:val="28"/>
          <w:lang w:eastAsia="ar-SA"/>
        </w:rPr>
      </w:pPr>
      <w:r w:rsidRPr="00207587">
        <w:rPr>
          <w:sz w:val="28"/>
          <w:szCs w:val="28"/>
          <w:lang w:eastAsia="ar-SA"/>
        </w:rPr>
        <w:t>сходить в какое-нибудь интересное место;</w:t>
      </w:r>
    </w:p>
    <w:p w:rsidR="0066256F" w:rsidRPr="00207587" w:rsidRDefault="0066256F" w:rsidP="0066256F">
      <w:pPr>
        <w:numPr>
          <w:ilvl w:val="1"/>
          <w:numId w:val="5"/>
        </w:numPr>
        <w:suppressAutoHyphens/>
        <w:jc w:val="both"/>
        <w:rPr>
          <w:sz w:val="28"/>
          <w:szCs w:val="28"/>
          <w:lang w:eastAsia="ar-SA"/>
        </w:rPr>
      </w:pPr>
      <w:r w:rsidRPr="00207587">
        <w:rPr>
          <w:sz w:val="28"/>
          <w:szCs w:val="28"/>
          <w:lang w:eastAsia="ar-SA"/>
        </w:rPr>
        <w:t>поговорить с родителями по душам;</w:t>
      </w:r>
    </w:p>
    <w:p w:rsidR="0066256F" w:rsidRPr="00207587" w:rsidRDefault="0066256F" w:rsidP="0066256F">
      <w:pPr>
        <w:numPr>
          <w:ilvl w:val="1"/>
          <w:numId w:val="5"/>
        </w:numPr>
        <w:suppressAutoHyphens/>
        <w:jc w:val="both"/>
        <w:rPr>
          <w:sz w:val="28"/>
          <w:szCs w:val="28"/>
          <w:lang w:eastAsia="ar-SA"/>
        </w:rPr>
      </w:pPr>
      <w:r w:rsidRPr="00207587">
        <w:rPr>
          <w:sz w:val="28"/>
          <w:szCs w:val="28"/>
          <w:lang w:eastAsia="ar-SA"/>
        </w:rPr>
        <w:t>лучше понимать друг друга;</w:t>
      </w:r>
    </w:p>
    <w:p w:rsidR="0066256F" w:rsidRPr="00207587" w:rsidRDefault="0066256F" w:rsidP="0066256F">
      <w:pPr>
        <w:numPr>
          <w:ilvl w:val="1"/>
          <w:numId w:val="5"/>
        </w:numPr>
        <w:suppressAutoHyphens/>
        <w:jc w:val="both"/>
        <w:rPr>
          <w:sz w:val="28"/>
          <w:szCs w:val="28"/>
          <w:lang w:eastAsia="ar-SA"/>
        </w:rPr>
      </w:pPr>
      <w:r w:rsidRPr="00207587">
        <w:rPr>
          <w:sz w:val="28"/>
          <w:szCs w:val="28"/>
          <w:lang w:eastAsia="ar-SA"/>
        </w:rPr>
        <w:t>мечтаю, что буду с родителями в хороших отношениях.</w:t>
      </w:r>
    </w:p>
    <w:p w:rsidR="0066256F" w:rsidRPr="00207587" w:rsidRDefault="0066256F" w:rsidP="0066256F">
      <w:pPr>
        <w:suppressAutoHyphens/>
        <w:jc w:val="both"/>
        <w:rPr>
          <w:b/>
          <w:bCs/>
          <w:i/>
          <w:iCs/>
          <w:sz w:val="28"/>
          <w:szCs w:val="28"/>
          <w:lang w:eastAsia="ar-SA"/>
        </w:rPr>
      </w:pPr>
      <w:r w:rsidRPr="00207587">
        <w:rPr>
          <w:sz w:val="28"/>
          <w:szCs w:val="28"/>
          <w:lang w:eastAsia="ar-SA"/>
        </w:rPr>
        <w:t xml:space="preserve">2. </w:t>
      </w:r>
      <w:r w:rsidRPr="00207587">
        <w:rPr>
          <w:b/>
          <w:bCs/>
          <w:i/>
          <w:iCs/>
          <w:sz w:val="28"/>
          <w:szCs w:val="28"/>
          <w:lang w:eastAsia="ar-SA"/>
        </w:rPr>
        <w:t>Работа родителей в группах.</w:t>
      </w:r>
    </w:p>
    <w:p w:rsidR="0066256F" w:rsidRPr="00207587" w:rsidRDefault="0066256F" w:rsidP="0066256F">
      <w:pPr>
        <w:suppressAutoHyphens/>
        <w:jc w:val="both"/>
        <w:rPr>
          <w:sz w:val="28"/>
          <w:szCs w:val="28"/>
          <w:lang w:eastAsia="ar-SA"/>
        </w:rPr>
      </w:pPr>
      <w:r w:rsidRPr="00207587">
        <w:rPr>
          <w:sz w:val="28"/>
          <w:szCs w:val="28"/>
          <w:lang w:eastAsia="ar-SA"/>
        </w:rPr>
        <w:t>Родители, объединившись в 3 группы, обсуждают вопросы:</w:t>
      </w:r>
    </w:p>
    <w:p w:rsidR="0066256F" w:rsidRPr="00207587" w:rsidRDefault="0066256F" w:rsidP="0066256F">
      <w:pPr>
        <w:numPr>
          <w:ilvl w:val="1"/>
          <w:numId w:val="5"/>
        </w:numPr>
        <w:suppressAutoHyphens/>
        <w:jc w:val="both"/>
        <w:rPr>
          <w:sz w:val="28"/>
          <w:szCs w:val="28"/>
          <w:lang w:eastAsia="ar-SA"/>
        </w:rPr>
      </w:pPr>
      <w:r w:rsidRPr="00207587">
        <w:rPr>
          <w:sz w:val="28"/>
          <w:szCs w:val="28"/>
          <w:lang w:eastAsia="ar-SA"/>
        </w:rPr>
        <w:t>Какие выводы для себя можно сделать, прослушав сообщения?</w:t>
      </w:r>
    </w:p>
    <w:p w:rsidR="0066256F" w:rsidRPr="00207587" w:rsidRDefault="0066256F" w:rsidP="0066256F">
      <w:pPr>
        <w:numPr>
          <w:ilvl w:val="1"/>
          <w:numId w:val="5"/>
        </w:numPr>
        <w:suppressAutoHyphens/>
        <w:jc w:val="both"/>
        <w:rPr>
          <w:sz w:val="28"/>
          <w:szCs w:val="28"/>
          <w:lang w:eastAsia="ar-SA"/>
        </w:rPr>
      </w:pPr>
      <w:r w:rsidRPr="00207587">
        <w:rPr>
          <w:sz w:val="28"/>
          <w:szCs w:val="28"/>
          <w:lang w:eastAsia="ar-SA"/>
        </w:rPr>
        <w:t>Что является важным в нашем общении с детьми? Что необходимо изменить в этом общении?</w:t>
      </w:r>
    </w:p>
    <w:p w:rsidR="0066256F" w:rsidRPr="00207587" w:rsidRDefault="0066256F" w:rsidP="0066256F">
      <w:pPr>
        <w:numPr>
          <w:ilvl w:val="1"/>
          <w:numId w:val="5"/>
        </w:numPr>
        <w:suppressAutoHyphens/>
        <w:jc w:val="both"/>
        <w:rPr>
          <w:sz w:val="28"/>
          <w:szCs w:val="28"/>
          <w:lang w:eastAsia="ar-SA"/>
        </w:rPr>
      </w:pPr>
      <w:r w:rsidRPr="00207587">
        <w:rPr>
          <w:sz w:val="28"/>
          <w:szCs w:val="28"/>
          <w:lang w:eastAsia="ar-SA"/>
        </w:rPr>
        <w:t>Какие мероприятия по организации семейного отдыха возможны и необходимы в классе? Когда и как их организовать? Кому поручить их организацию?</w:t>
      </w:r>
    </w:p>
    <w:p w:rsidR="0066256F" w:rsidRPr="00207587" w:rsidRDefault="0066256F" w:rsidP="0066256F">
      <w:pPr>
        <w:suppressAutoHyphens/>
        <w:jc w:val="both"/>
        <w:rPr>
          <w:b/>
          <w:bCs/>
          <w:i/>
          <w:iCs/>
          <w:sz w:val="28"/>
          <w:szCs w:val="28"/>
          <w:lang w:eastAsia="ar-SA"/>
        </w:rPr>
      </w:pPr>
      <w:r w:rsidRPr="00207587">
        <w:rPr>
          <w:sz w:val="28"/>
          <w:szCs w:val="28"/>
          <w:lang w:eastAsia="ar-SA"/>
        </w:rPr>
        <w:t xml:space="preserve">3. </w:t>
      </w:r>
      <w:r w:rsidRPr="00207587">
        <w:rPr>
          <w:b/>
          <w:bCs/>
          <w:i/>
          <w:iCs/>
          <w:sz w:val="28"/>
          <w:szCs w:val="28"/>
          <w:lang w:eastAsia="ar-SA"/>
        </w:rPr>
        <w:t>Рекомендации родителям.</w:t>
      </w:r>
    </w:p>
    <w:p w:rsidR="0066256F" w:rsidRPr="00207587" w:rsidRDefault="0066256F" w:rsidP="0066256F">
      <w:pPr>
        <w:suppressAutoHyphens/>
        <w:ind w:firstLine="708"/>
        <w:jc w:val="both"/>
        <w:rPr>
          <w:sz w:val="28"/>
          <w:szCs w:val="28"/>
          <w:lang w:eastAsia="ar-SA"/>
        </w:rPr>
      </w:pPr>
      <w:r w:rsidRPr="00207587">
        <w:rPr>
          <w:sz w:val="28"/>
          <w:szCs w:val="28"/>
          <w:lang w:eastAsia="ar-SA"/>
        </w:rPr>
        <w:t>Больше внимания уделяйте общению с детьми.</w:t>
      </w:r>
    </w:p>
    <w:p w:rsidR="0066256F" w:rsidRPr="00207587" w:rsidRDefault="0066256F" w:rsidP="0066256F">
      <w:pPr>
        <w:suppressAutoHyphens/>
        <w:ind w:firstLine="708"/>
        <w:jc w:val="both"/>
        <w:rPr>
          <w:sz w:val="28"/>
          <w:szCs w:val="28"/>
          <w:lang w:eastAsia="ar-SA"/>
        </w:rPr>
      </w:pPr>
      <w:r w:rsidRPr="00207587">
        <w:rPr>
          <w:sz w:val="28"/>
          <w:szCs w:val="28"/>
          <w:lang w:eastAsia="ar-SA"/>
        </w:rPr>
        <w:t>Меньше ругайте своих детей, старайтесь видеть их успехи, акцент делайте на положительное начало в их действиях, поступках, поведении.</w:t>
      </w:r>
    </w:p>
    <w:p w:rsidR="0066256F" w:rsidRPr="00207587" w:rsidRDefault="0066256F" w:rsidP="0066256F">
      <w:pPr>
        <w:suppressAutoHyphens/>
        <w:ind w:firstLine="708"/>
        <w:jc w:val="both"/>
        <w:rPr>
          <w:sz w:val="28"/>
          <w:szCs w:val="28"/>
          <w:lang w:eastAsia="ar-SA"/>
        </w:rPr>
      </w:pPr>
      <w:r w:rsidRPr="00207587">
        <w:rPr>
          <w:sz w:val="28"/>
          <w:szCs w:val="28"/>
          <w:lang w:eastAsia="ar-SA"/>
        </w:rPr>
        <w:t>Вместе с детьми отдыхайте на природе.</w:t>
      </w:r>
    </w:p>
    <w:p w:rsidR="0066256F" w:rsidRPr="00207587" w:rsidRDefault="0066256F" w:rsidP="0066256F">
      <w:pPr>
        <w:suppressAutoHyphens/>
        <w:ind w:firstLine="708"/>
        <w:jc w:val="both"/>
        <w:rPr>
          <w:sz w:val="28"/>
          <w:szCs w:val="28"/>
          <w:lang w:eastAsia="ar-SA"/>
        </w:rPr>
      </w:pPr>
      <w:r w:rsidRPr="00207587">
        <w:rPr>
          <w:sz w:val="28"/>
          <w:szCs w:val="28"/>
          <w:lang w:eastAsia="ar-SA"/>
        </w:rPr>
        <w:t xml:space="preserve">Посещайте </w:t>
      </w:r>
      <w:proofErr w:type="gramStart"/>
      <w:r w:rsidRPr="00207587">
        <w:rPr>
          <w:sz w:val="28"/>
          <w:szCs w:val="28"/>
          <w:lang w:eastAsia="ar-SA"/>
        </w:rPr>
        <w:t>театры ,</w:t>
      </w:r>
      <w:proofErr w:type="gramEnd"/>
      <w:r w:rsidRPr="00207587">
        <w:rPr>
          <w:sz w:val="28"/>
          <w:szCs w:val="28"/>
          <w:lang w:eastAsia="ar-SA"/>
        </w:rPr>
        <w:t xml:space="preserve"> музеи, выставки.</w:t>
      </w:r>
    </w:p>
    <w:p w:rsidR="0066256F" w:rsidRPr="00207587" w:rsidRDefault="0066256F" w:rsidP="0066256F">
      <w:pPr>
        <w:suppressAutoHyphens/>
        <w:jc w:val="both"/>
        <w:rPr>
          <w:sz w:val="28"/>
          <w:szCs w:val="28"/>
          <w:lang w:eastAsia="ar-SA"/>
        </w:rPr>
      </w:pPr>
    </w:p>
    <w:p w:rsidR="00405675" w:rsidRPr="00207587" w:rsidRDefault="00405675">
      <w:pPr>
        <w:rPr>
          <w:sz w:val="28"/>
          <w:szCs w:val="28"/>
        </w:rPr>
      </w:pPr>
    </w:p>
    <w:p w:rsidR="00405675" w:rsidRPr="00207587" w:rsidRDefault="00405675" w:rsidP="00405675">
      <w:pPr>
        <w:suppressAutoHyphens/>
        <w:ind w:left="360"/>
        <w:jc w:val="both"/>
        <w:rPr>
          <w:b/>
          <w:bCs/>
          <w:i/>
          <w:iCs/>
          <w:sz w:val="28"/>
          <w:szCs w:val="28"/>
          <w:lang w:eastAsia="ar-SA"/>
        </w:rPr>
      </w:pPr>
      <w:r w:rsidRPr="00207587">
        <w:rPr>
          <w:b/>
          <w:bCs/>
          <w:i/>
          <w:iCs/>
          <w:sz w:val="28"/>
          <w:szCs w:val="28"/>
          <w:lang w:eastAsia="ar-SA"/>
        </w:rPr>
        <w:lastRenderedPageBreak/>
        <w:t>Анкета 1. «Мое свободное время»</w:t>
      </w:r>
    </w:p>
    <w:p w:rsidR="00405675" w:rsidRPr="00207587" w:rsidRDefault="00405675" w:rsidP="00405675">
      <w:pPr>
        <w:suppressAutoHyphens/>
        <w:ind w:left="360"/>
        <w:jc w:val="both"/>
        <w:rPr>
          <w:sz w:val="28"/>
          <w:szCs w:val="28"/>
          <w:lang w:eastAsia="ar-SA"/>
        </w:rPr>
      </w:pPr>
      <w:r w:rsidRPr="00207587">
        <w:rPr>
          <w:sz w:val="28"/>
          <w:szCs w:val="28"/>
          <w:lang w:eastAsia="ar-SA"/>
        </w:rPr>
        <w:t>Свободное время – это …</w:t>
      </w:r>
    </w:p>
    <w:p w:rsidR="00405675" w:rsidRPr="00207587" w:rsidRDefault="00405675" w:rsidP="00405675">
      <w:pPr>
        <w:suppressAutoHyphens/>
        <w:ind w:left="360"/>
        <w:jc w:val="both"/>
        <w:rPr>
          <w:sz w:val="28"/>
          <w:szCs w:val="28"/>
          <w:lang w:eastAsia="ar-SA"/>
        </w:rPr>
      </w:pPr>
      <w:r w:rsidRPr="00207587">
        <w:rPr>
          <w:sz w:val="28"/>
          <w:szCs w:val="28"/>
          <w:lang w:eastAsia="ar-SA"/>
        </w:rPr>
        <w:t>Мое любимое занятие …</w:t>
      </w:r>
    </w:p>
    <w:p w:rsidR="00405675" w:rsidRPr="00207587" w:rsidRDefault="00405675" w:rsidP="00405675">
      <w:pPr>
        <w:suppressAutoHyphens/>
        <w:ind w:left="360"/>
        <w:jc w:val="both"/>
        <w:rPr>
          <w:sz w:val="28"/>
          <w:szCs w:val="28"/>
          <w:lang w:eastAsia="ar-SA"/>
        </w:rPr>
      </w:pPr>
      <w:r w:rsidRPr="00207587">
        <w:rPr>
          <w:sz w:val="28"/>
          <w:szCs w:val="28"/>
          <w:lang w:eastAsia="ar-SA"/>
        </w:rPr>
        <w:t>В свободное время я больше всего люблю…</w:t>
      </w:r>
    </w:p>
    <w:p w:rsidR="00405675" w:rsidRPr="00207587" w:rsidRDefault="00405675" w:rsidP="00405675">
      <w:pPr>
        <w:suppressAutoHyphens/>
        <w:ind w:left="360"/>
        <w:jc w:val="both"/>
        <w:rPr>
          <w:sz w:val="28"/>
          <w:szCs w:val="28"/>
          <w:lang w:eastAsia="ar-SA"/>
        </w:rPr>
      </w:pPr>
      <w:r w:rsidRPr="00207587">
        <w:rPr>
          <w:sz w:val="28"/>
          <w:szCs w:val="28"/>
          <w:lang w:eastAsia="ar-SA"/>
        </w:rPr>
        <w:t>Если бы я имел достаточно денег, я бы …</w:t>
      </w:r>
    </w:p>
    <w:p w:rsidR="00405675" w:rsidRPr="00207587" w:rsidRDefault="00405675" w:rsidP="00405675">
      <w:pPr>
        <w:suppressAutoHyphens/>
        <w:ind w:left="360"/>
        <w:jc w:val="both"/>
        <w:rPr>
          <w:sz w:val="28"/>
          <w:szCs w:val="28"/>
          <w:lang w:eastAsia="ar-SA"/>
        </w:rPr>
      </w:pPr>
      <w:r w:rsidRPr="00207587">
        <w:rPr>
          <w:sz w:val="28"/>
          <w:szCs w:val="28"/>
          <w:lang w:eastAsia="ar-SA"/>
        </w:rPr>
        <w:t>Главная цель моей жизни …</w:t>
      </w:r>
    </w:p>
    <w:p w:rsidR="00405675" w:rsidRPr="00207587" w:rsidRDefault="00405675" w:rsidP="00405675">
      <w:pPr>
        <w:suppressAutoHyphens/>
        <w:ind w:left="360"/>
        <w:jc w:val="both"/>
        <w:rPr>
          <w:sz w:val="28"/>
          <w:szCs w:val="28"/>
          <w:lang w:eastAsia="ar-SA"/>
        </w:rPr>
      </w:pPr>
      <w:r w:rsidRPr="00207587">
        <w:rPr>
          <w:sz w:val="28"/>
          <w:szCs w:val="28"/>
          <w:lang w:eastAsia="ar-SA"/>
        </w:rPr>
        <w:t>В свободное время я с друзьями, подругами…</w:t>
      </w:r>
    </w:p>
    <w:p w:rsidR="00405675" w:rsidRPr="00207587" w:rsidRDefault="00405675" w:rsidP="00405675">
      <w:pPr>
        <w:suppressAutoHyphens/>
        <w:ind w:left="360"/>
        <w:jc w:val="both"/>
        <w:rPr>
          <w:sz w:val="28"/>
          <w:szCs w:val="28"/>
          <w:lang w:eastAsia="ar-SA"/>
        </w:rPr>
      </w:pPr>
      <w:r w:rsidRPr="00207587">
        <w:rPr>
          <w:sz w:val="28"/>
          <w:szCs w:val="28"/>
          <w:lang w:eastAsia="ar-SA"/>
        </w:rPr>
        <w:t>В свободное время я с родителями …</w:t>
      </w:r>
    </w:p>
    <w:p w:rsidR="00405675" w:rsidRPr="00207587" w:rsidRDefault="00405675" w:rsidP="00405675">
      <w:pPr>
        <w:suppressAutoHyphens/>
        <w:ind w:left="360"/>
        <w:jc w:val="both"/>
        <w:rPr>
          <w:sz w:val="28"/>
          <w:szCs w:val="28"/>
          <w:lang w:eastAsia="ar-SA"/>
        </w:rPr>
      </w:pPr>
      <w:r w:rsidRPr="00207587">
        <w:rPr>
          <w:sz w:val="28"/>
          <w:szCs w:val="28"/>
          <w:lang w:eastAsia="ar-SA"/>
        </w:rPr>
        <w:t>Я мечтаю, что с родителями я …</w:t>
      </w:r>
    </w:p>
    <w:p w:rsidR="00405675" w:rsidRPr="00207587" w:rsidRDefault="00405675" w:rsidP="00405675">
      <w:pPr>
        <w:suppressAutoHyphens/>
        <w:ind w:left="360"/>
        <w:jc w:val="both"/>
        <w:rPr>
          <w:sz w:val="28"/>
          <w:szCs w:val="28"/>
          <w:lang w:eastAsia="ar-SA"/>
        </w:rPr>
      </w:pPr>
    </w:p>
    <w:p w:rsidR="00405675" w:rsidRPr="00207587" w:rsidRDefault="00405675" w:rsidP="00405675">
      <w:pPr>
        <w:suppressAutoHyphens/>
        <w:ind w:left="360"/>
        <w:jc w:val="both"/>
        <w:rPr>
          <w:b/>
          <w:bCs/>
          <w:i/>
          <w:iCs/>
          <w:sz w:val="28"/>
          <w:szCs w:val="28"/>
          <w:lang w:eastAsia="ar-SA"/>
        </w:rPr>
      </w:pPr>
      <w:r w:rsidRPr="00207587">
        <w:rPr>
          <w:b/>
          <w:bCs/>
          <w:i/>
          <w:iCs/>
          <w:sz w:val="28"/>
          <w:szCs w:val="28"/>
          <w:lang w:eastAsia="ar-SA"/>
        </w:rPr>
        <w:t xml:space="preserve">Анкета 2. </w:t>
      </w:r>
      <w:proofErr w:type="gramStart"/>
      <w:r w:rsidRPr="00207587">
        <w:rPr>
          <w:b/>
          <w:bCs/>
          <w:i/>
          <w:iCs/>
          <w:sz w:val="28"/>
          <w:szCs w:val="28"/>
          <w:lang w:eastAsia="ar-SA"/>
        </w:rPr>
        <w:t>« Три</w:t>
      </w:r>
      <w:proofErr w:type="gramEnd"/>
      <w:r w:rsidRPr="00207587">
        <w:rPr>
          <w:b/>
          <w:bCs/>
          <w:i/>
          <w:iCs/>
          <w:sz w:val="28"/>
          <w:szCs w:val="28"/>
          <w:lang w:eastAsia="ar-SA"/>
        </w:rPr>
        <w:t xml:space="preserve"> моих желания»</w:t>
      </w:r>
    </w:p>
    <w:p w:rsidR="00405675" w:rsidRPr="00207587" w:rsidRDefault="00405675" w:rsidP="00405675">
      <w:pPr>
        <w:suppressAutoHyphens/>
        <w:ind w:left="360"/>
        <w:jc w:val="both"/>
        <w:rPr>
          <w:sz w:val="28"/>
          <w:szCs w:val="28"/>
          <w:lang w:eastAsia="ar-SA"/>
        </w:rPr>
      </w:pPr>
      <w:r w:rsidRPr="00207587">
        <w:rPr>
          <w:sz w:val="28"/>
          <w:szCs w:val="28"/>
          <w:lang w:eastAsia="ar-SA"/>
        </w:rPr>
        <w:t>Напиши, пожалуйста, три своих самых главных желания в жизни.</w:t>
      </w:r>
    </w:p>
    <w:p w:rsidR="00405675" w:rsidRPr="00207587" w:rsidRDefault="00405675">
      <w:pPr>
        <w:rPr>
          <w:sz w:val="28"/>
          <w:szCs w:val="28"/>
        </w:rPr>
      </w:pPr>
    </w:p>
    <w:sectPr w:rsidR="00405675" w:rsidRPr="002075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2"/>
    <w:lvl w:ilvl="0">
      <w:start w:val="1"/>
      <w:numFmt w:val="bullet"/>
      <w:lvlText w:val="o"/>
      <w:lvlJc w:val="left"/>
      <w:pPr>
        <w:tabs>
          <w:tab w:val="num" w:pos="720"/>
        </w:tabs>
        <w:ind w:left="720" w:hanging="360"/>
      </w:pPr>
      <w:rPr>
        <w:rFonts w:ascii="Courier New" w:hAnsi="Courier New"/>
      </w:rPr>
    </w:lvl>
    <w:lvl w:ilvl="1">
      <w:start w:val="1"/>
      <w:numFmt w:val="bullet"/>
      <w:lvlText w:val="-"/>
      <w:lvlJc w:val="left"/>
      <w:pPr>
        <w:tabs>
          <w:tab w:val="num" w:pos="1440"/>
        </w:tabs>
        <w:ind w:left="1440" w:hanging="360"/>
      </w:pPr>
      <w:rPr>
        <w:rFonts w:ascii="Times New Roman" w:hAnsi="Times New Roman" w:cs="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Wingdings" w:hAnsi="Wingdings"/>
      </w:rPr>
    </w:lvl>
  </w:abstractNum>
  <w:abstractNum w:abstractNumId="4" w15:restartNumberingAfterBreak="0">
    <w:nsid w:val="0F7415DB"/>
    <w:multiLevelType w:val="hybridMultilevel"/>
    <w:tmpl w:val="68F03D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D516EB"/>
    <w:multiLevelType w:val="hybridMultilevel"/>
    <w:tmpl w:val="3F2A7C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56F"/>
    <w:rsid w:val="00115531"/>
    <w:rsid w:val="00207587"/>
    <w:rsid w:val="00405675"/>
    <w:rsid w:val="00522A32"/>
    <w:rsid w:val="0066256F"/>
    <w:rsid w:val="0096120C"/>
    <w:rsid w:val="00A47276"/>
    <w:rsid w:val="00BA3361"/>
    <w:rsid w:val="00BC7B72"/>
    <w:rsid w:val="00DF27A8"/>
    <w:rsid w:val="00EB6E3C"/>
    <w:rsid w:val="00F45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EDDCCB00-2B39-4DE5-AFD1-CD82E7594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56F"/>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1364</Words>
  <Characters>7779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Секретарь</cp:lastModifiedBy>
  <cp:revision>2</cp:revision>
  <cp:lastPrinted>2014-12-14T09:58:00Z</cp:lastPrinted>
  <dcterms:created xsi:type="dcterms:W3CDTF">2021-03-29T13:28:00Z</dcterms:created>
  <dcterms:modified xsi:type="dcterms:W3CDTF">2021-03-29T13:28:00Z</dcterms:modified>
</cp:coreProperties>
</file>